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B4405" w14:textId="40D2FF7F" w:rsidR="00F6127F" w:rsidRPr="00090DAC" w:rsidRDefault="00F6127F" w:rsidP="00090DAC">
      <w:pPr>
        <w:spacing w:before="92"/>
        <w:ind w:left="552"/>
        <w:rPr>
          <w:rFonts w:asciiTheme="minorHAnsi" w:hAnsiTheme="minorHAnsi" w:cstheme="minorHAnsi"/>
          <w:sz w:val="22"/>
          <w:szCs w:val="22"/>
        </w:rPr>
      </w:pPr>
    </w:p>
    <w:p w14:paraId="19CD6DA7" w14:textId="77777777" w:rsidR="00F6127F" w:rsidRPr="00090DAC" w:rsidRDefault="00F6127F" w:rsidP="00090DA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A299A64" w14:textId="1E3C19ED" w:rsidR="00F6127F" w:rsidRPr="00090DAC" w:rsidRDefault="00090DAC" w:rsidP="00090DAC">
      <w:pPr>
        <w:ind w:left="1990" w:right="2001"/>
        <w:jc w:val="center"/>
        <w:rPr>
          <w:rFonts w:asciiTheme="minorHAnsi" w:eastAsia="Cambria" w:hAnsiTheme="minorHAnsi" w:cstheme="minorHAnsi"/>
          <w:b/>
          <w:bCs/>
          <w:sz w:val="28"/>
          <w:szCs w:val="28"/>
        </w:rPr>
      </w:pPr>
      <w:r w:rsidRPr="00090DAC">
        <w:rPr>
          <w:rFonts w:asciiTheme="minorHAnsi" w:eastAsia="Cambria" w:hAnsiTheme="minorHAnsi" w:cstheme="minorHAnsi"/>
          <w:b/>
          <w:bCs/>
          <w:spacing w:val="5"/>
          <w:sz w:val="28"/>
          <w:szCs w:val="28"/>
        </w:rPr>
        <w:t>C</w:t>
      </w:r>
      <w:r w:rsidRPr="00090DAC">
        <w:rPr>
          <w:rFonts w:asciiTheme="minorHAnsi" w:eastAsia="Cambria" w:hAnsiTheme="minorHAnsi" w:cstheme="minorHAnsi"/>
          <w:b/>
          <w:bCs/>
          <w:spacing w:val="6"/>
          <w:sz w:val="28"/>
          <w:szCs w:val="28"/>
        </w:rPr>
        <w:t>u</w:t>
      </w:r>
      <w:r w:rsidRPr="00090DAC">
        <w:rPr>
          <w:rFonts w:asciiTheme="minorHAnsi" w:eastAsia="Cambria" w:hAnsiTheme="minorHAnsi" w:cstheme="minorHAnsi"/>
          <w:b/>
          <w:bCs/>
          <w:spacing w:val="4"/>
          <w:sz w:val="28"/>
          <w:szCs w:val="28"/>
        </w:rPr>
        <w:t>rr</w:t>
      </w:r>
      <w:r w:rsidRPr="00090DAC">
        <w:rPr>
          <w:rFonts w:asciiTheme="minorHAnsi" w:eastAsia="Cambria" w:hAnsiTheme="minorHAnsi" w:cstheme="minorHAnsi"/>
          <w:b/>
          <w:bCs/>
          <w:spacing w:val="5"/>
          <w:sz w:val="28"/>
          <w:szCs w:val="28"/>
        </w:rPr>
        <w:t>i</w:t>
      </w:r>
      <w:r w:rsidRPr="00090DAC">
        <w:rPr>
          <w:rFonts w:asciiTheme="minorHAnsi" w:eastAsia="Cambria" w:hAnsiTheme="minorHAnsi" w:cstheme="minorHAnsi"/>
          <w:b/>
          <w:bCs/>
          <w:spacing w:val="6"/>
          <w:sz w:val="28"/>
          <w:szCs w:val="28"/>
        </w:rPr>
        <w:t>c</w:t>
      </w:r>
      <w:r w:rsidRPr="00090DAC">
        <w:rPr>
          <w:rFonts w:asciiTheme="minorHAnsi" w:eastAsia="Cambria" w:hAnsiTheme="minorHAnsi" w:cstheme="minorHAnsi"/>
          <w:b/>
          <w:bCs/>
          <w:spacing w:val="8"/>
          <w:sz w:val="28"/>
          <w:szCs w:val="28"/>
        </w:rPr>
        <w:t>u</w:t>
      </w:r>
      <w:r w:rsidRPr="00090DAC">
        <w:rPr>
          <w:rFonts w:asciiTheme="minorHAnsi" w:eastAsia="Cambria" w:hAnsiTheme="minorHAnsi" w:cstheme="minorHAnsi"/>
          <w:b/>
          <w:bCs/>
          <w:spacing w:val="4"/>
          <w:sz w:val="28"/>
          <w:szCs w:val="28"/>
        </w:rPr>
        <w:t>l</w:t>
      </w:r>
      <w:r w:rsidRPr="00090DAC">
        <w:rPr>
          <w:rFonts w:asciiTheme="minorHAnsi" w:eastAsia="Cambria" w:hAnsiTheme="minorHAnsi" w:cstheme="minorHAnsi"/>
          <w:b/>
          <w:bCs/>
          <w:spacing w:val="8"/>
          <w:sz w:val="28"/>
          <w:szCs w:val="28"/>
        </w:rPr>
        <w:t>u</w:t>
      </w:r>
      <w:r w:rsidRPr="00090DAC">
        <w:rPr>
          <w:rFonts w:asciiTheme="minorHAnsi" w:eastAsia="Cambria" w:hAnsiTheme="minorHAnsi" w:cstheme="minorHAnsi"/>
          <w:b/>
          <w:bCs/>
          <w:sz w:val="28"/>
          <w:szCs w:val="28"/>
        </w:rPr>
        <w:t>m</w:t>
      </w:r>
      <w:r w:rsidRPr="00090DAC">
        <w:rPr>
          <w:rFonts w:asciiTheme="minorHAnsi" w:eastAsia="Cambria" w:hAnsiTheme="minorHAnsi" w:cstheme="minorHAnsi"/>
          <w:b/>
          <w:bCs/>
          <w:spacing w:val="-15"/>
          <w:sz w:val="28"/>
          <w:szCs w:val="28"/>
        </w:rPr>
        <w:t xml:space="preserve"> </w:t>
      </w:r>
      <w:r w:rsidRPr="00090DAC">
        <w:rPr>
          <w:rFonts w:asciiTheme="minorHAnsi" w:eastAsia="Cambria" w:hAnsiTheme="minorHAnsi" w:cstheme="minorHAnsi"/>
          <w:b/>
          <w:bCs/>
          <w:spacing w:val="6"/>
          <w:sz w:val="28"/>
          <w:szCs w:val="28"/>
        </w:rPr>
        <w:t>Vita</w:t>
      </w:r>
      <w:r w:rsidRPr="00090DAC">
        <w:rPr>
          <w:rFonts w:asciiTheme="minorHAnsi" w:eastAsia="Cambria" w:hAnsiTheme="minorHAnsi" w:cstheme="minorHAnsi"/>
          <w:b/>
          <w:bCs/>
          <w:sz w:val="28"/>
          <w:szCs w:val="28"/>
        </w:rPr>
        <w:t>e</w:t>
      </w:r>
      <w:r w:rsidRPr="00090DAC">
        <w:rPr>
          <w:rFonts w:asciiTheme="minorHAnsi" w:eastAsia="Cambria" w:hAnsiTheme="minorHAnsi" w:cstheme="minorHAnsi"/>
          <w:b/>
          <w:bCs/>
          <w:spacing w:val="-3"/>
          <w:sz w:val="28"/>
          <w:szCs w:val="28"/>
        </w:rPr>
        <w:t xml:space="preserve"> </w:t>
      </w:r>
      <w:r w:rsidRPr="00090DAC">
        <w:rPr>
          <w:rFonts w:asciiTheme="minorHAnsi" w:eastAsia="Cambria" w:hAnsiTheme="minorHAnsi" w:cstheme="minorHAnsi"/>
          <w:b/>
          <w:bCs/>
          <w:spacing w:val="7"/>
          <w:sz w:val="28"/>
          <w:szCs w:val="28"/>
        </w:rPr>
        <w:t>(</w:t>
      </w:r>
      <w:r w:rsidRPr="00090DAC">
        <w:rPr>
          <w:rFonts w:asciiTheme="minorHAnsi" w:eastAsia="Cambria" w:hAnsiTheme="minorHAnsi" w:cstheme="minorHAnsi"/>
          <w:b/>
          <w:bCs/>
          <w:spacing w:val="5"/>
          <w:sz w:val="28"/>
          <w:szCs w:val="28"/>
        </w:rPr>
        <w:t>C</w:t>
      </w:r>
      <w:r w:rsidRPr="00090DAC">
        <w:rPr>
          <w:rFonts w:asciiTheme="minorHAnsi" w:eastAsia="Cambria" w:hAnsiTheme="minorHAnsi" w:cstheme="minorHAnsi"/>
          <w:b/>
          <w:bCs/>
          <w:spacing w:val="6"/>
          <w:sz w:val="28"/>
          <w:szCs w:val="28"/>
        </w:rPr>
        <w:t>V</w:t>
      </w:r>
      <w:r w:rsidRPr="00090DAC">
        <w:rPr>
          <w:rFonts w:asciiTheme="minorHAnsi" w:eastAsia="Cambria" w:hAnsiTheme="minorHAnsi" w:cstheme="minorHAnsi"/>
          <w:b/>
          <w:bCs/>
          <w:sz w:val="28"/>
          <w:szCs w:val="28"/>
        </w:rPr>
        <w:t>)</w:t>
      </w:r>
      <w:r w:rsidRPr="00090DAC">
        <w:rPr>
          <w:rFonts w:asciiTheme="minorHAnsi" w:eastAsia="Cambria" w:hAnsiTheme="minorHAnsi" w:cstheme="minorHAnsi"/>
          <w:b/>
          <w:bCs/>
          <w:spacing w:val="2"/>
          <w:sz w:val="28"/>
          <w:szCs w:val="28"/>
        </w:rPr>
        <w:t xml:space="preserve"> </w:t>
      </w:r>
      <w:r w:rsidRPr="00090DAC">
        <w:rPr>
          <w:rFonts w:asciiTheme="minorHAnsi" w:eastAsia="Cambria" w:hAnsiTheme="minorHAnsi" w:cstheme="minorHAnsi"/>
          <w:b/>
          <w:bCs/>
          <w:spacing w:val="4"/>
          <w:w w:val="99"/>
          <w:sz w:val="28"/>
          <w:szCs w:val="28"/>
        </w:rPr>
        <w:t>G</w:t>
      </w:r>
      <w:r w:rsidRPr="00090DAC">
        <w:rPr>
          <w:rFonts w:asciiTheme="minorHAnsi" w:eastAsia="Cambria" w:hAnsiTheme="minorHAnsi" w:cstheme="minorHAnsi"/>
          <w:b/>
          <w:bCs/>
          <w:spacing w:val="6"/>
          <w:w w:val="99"/>
          <w:sz w:val="28"/>
          <w:szCs w:val="28"/>
        </w:rPr>
        <w:t>u</w:t>
      </w:r>
      <w:r w:rsidRPr="00090DAC">
        <w:rPr>
          <w:rFonts w:asciiTheme="minorHAnsi" w:eastAsia="Cambria" w:hAnsiTheme="minorHAnsi" w:cstheme="minorHAnsi"/>
          <w:b/>
          <w:bCs/>
          <w:spacing w:val="5"/>
          <w:w w:val="99"/>
          <w:sz w:val="28"/>
          <w:szCs w:val="28"/>
        </w:rPr>
        <w:t>i</w:t>
      </w:r>
      <w:r w:rsidRPr="00090DAC">
        <w:rPr>
          <w:rFonts w:asciiTheme="minorHAnsi" w:eastAsia="Cambria" w:hAnsiTheme="minorHAnsi" w:cstheme="minorHAnsi"/>
          <w:b/>
          <w:bCs/>
          <w:spacing w:val="4"/>
          <w:w w:val="99"/>
          <w:sz w:val="28"/>
          <w:szCs w:val="28"/>
        </w:rPr>
        <w:t>d</w:t>
      </w:r>
      <w:r w:rsidRPr="00090DAC">
        <w:rPr>
          <w:rFonts w:asciiTheme="minorHAnsi" w:eastAsia="Cambria" w:hAnsiTheme="minorHAnsi" w:cstheme="minorHAnsi"/>
          <w:b/>
          <w:bCs/>
          <w:sz w:val="28"/>
          <w:szCs w:val="28"/>
        </w:rPr>
        <w:t>e</w:t>
      </w:r>
    </w:p>
    <w:p w14:paraId="2914E790" w14:textId="77777777" w:rsidR="00F6127F" w:rsidRPr="00090DAC" w:rsidRDefault="00F6127F" w:rsidP="00090DAC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2045542" w14:textId="77777777" w:rsidR="00F6127F" w:rsidRPr="00090DAC" w:rsidRDefault="00090DAC" w:rsidP="00090DAC">
      <w:pPr>
        <w:ind w:left="120" w:right="267"/>
        <w:rPr>
          <w:rFonts w:asciiTheme="minorHAnsi" w:eastAsia="Calibri" w:hAnsiTheme="minorHAnsi" w:cstheme="minorHAnsi"/>
          <w:sz w:val="22"/>
          <w:szCs w:val="22"/>
        </w:rPr>
      </w:pPr>
      <w:r w:rsidRPr="00090DAC">
        <w:rPr>
          <w:rFonts w:asciiTheme="minorHAnsi" w:eastAsia="Calibri" w:hAnsiTheme="minorHAnsi" w:cstheme="minorHAnsi"/>
          <w:sz w:val="22"/>
          <w:szCs w:val="22"/>
        </w:rPr>
        <w:t>W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n a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090DAC">
        <w:rPr>
          <w:rFonts w:asciiTheme="minorHAnsi" w:eastAsia="Calibri" w:hAnsiTheme="minorHAnsi" w:cstheme="minorHAnsi"/>
          <w:sz w:val="22"/>
          <w:szCs w:val="22"/>
        </w:rPr>
        <w:t>l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090DAC">
        <w:rPr>
          <w:rFonts w:asciiTheme="minorHAnsi" w:eastAsia="Calibri" w:hAnsiTheme="minorHAnsi" w:cstheme="minorHAnsi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r a 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90DAC">
        <w:rPr>
          <w:rFonts w:asciiTheme="minorHAnsi" w:eastAsia="Calibri" w:hAnsiTheme="minorHAnsi" w:cstheme="minorHAnsi"/>
          <w:sz w:val="22"/>
          <w:szCs w:val="22"/>
        </w:rPr>
        <w:t>,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cially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at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all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090DAC">
        <w:rPr>
          <w:rFonts w:asciiTheme="minorHAnsi" w:eastAsia="Calibri" w:hAnsiTheme="minorHAnsi" w:cstheme="minorHAnsi"/>
          <w:sz w:val="22"/>
          <w:szCs w:val="22"/>
        </w:rPr>
        <w:t>,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090DAC">
        <w:rPr>
          <w:rFonts w:asciiTheme="minorHAnsi" w:eastAsia="Calibri" w:hAnsiTheme="minorHAnsi" w:cstheme="minorHAnsi"/>
          <w:sz w:val="22"/>
          <w:szCs w:val="22"/>
        </w:rPr>
        <w:t>l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090DAC">
        <w:rPr>
          <w:rFonts w:asciiTheme="minorHAnsi" w:eastAsia="Calibri" w:hAnsiTheme="minorHAnsi" w:cstheme="minorHAnsi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g to</w:t>
      </w:r>
      <w:r w:rsidRPr="00090DA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090DAC">
        <w:rPr>
          <w:rFonts w:asciiTheme="minorHAnsi" w:eastAsia="Calibri" w:hAnsiTheme="minorHAnsi" w:cstheme="minorHAnsi"/>
          <w:sz w:val="22"/>
          <w:szCs w:val="22"/>
        </w:rPr>
        <w:t>ra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090DAC">
        <w:rPr>
          <w:rFonts w:asciiTheme="minorHAnsi" w:eastAsia="Calibri" w:hAnsiTheme="minorHAnsi" w:cstheme="minorHAnsi"/>
          <w:sz w:val="22"/>
          <w:szCs w:val="22"/>
        </w:rPr>
        <w:t>at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2"/>
          <w:sz w:val="22"/>
          <w:szCs w:val="22"/>
        </w:rPr>
        <w:t>/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90DAC">
        <w:rPr>
          <w:rFonts w:asciiTheme="minorHAnsi" w:eastAsia="Calibri" w:hAnsiTheme="minorHAnsi" w:cstheme="minorHAnsi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f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ssi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al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sc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l,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CV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90DAC">
        <w:rPr>
          <w:rFonts w:asciiTheme="minorHAnsi" w:eastAsia="Calibri" w:hAnsiTheme="minorHAnsi" w:cstheme="minorHAnsi"/>
          <w:sz w:val="22"/>
          <w:szCs w:val="22"/>
        </w:rPr>
        <w:t>ay</w:t>
      </w:r>
      <w:r w:rsidRPr="00090DAC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90DAC">
        <w:rPr>
          <w:rFonts w:asciiTheme="minorHAnsi" w:eastAsia="Calibri" w:hAnsiTheme="minorHAnsi" w:cstheme="minorHAnsi"/>
          <w:sz w:val="22"/>
          <w:szCs w:val="22"/>
        </w:rPr>
        <w:t>e re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090DAC">
        <w:rPr>
          <w:rFonts w:asciiTheme="minorHAnsi" w:eastAsia="Calibri" w:hAnsiTheme="minorHAnsi" w:cstheme="minorHAnsi"/>
          <w:sz w:val="22"/>
          <w:szCs w:val="22"/>
        </w:rPr>
        <w:t>este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90DAC">
        <w:rPr>
          <w:rFonts w:asciiTheme="minorHAnsi" w:eastAsia="Calibri" w:hAnsiTheme="minorHAnsi" w:cstheme="minorHAnsi"/>
          <w:sz w:val="22"/>
          <w:szCs w:val="22"/>
        </w:rPr>
        <w:t>.</w:t>
      </w:r>
      <w:r w:rsidRPr="00090DAC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A CV is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do</w:t>
      </w:r>
      <w:r w:rsidRPr="00090DAC">
        <w:rPr>
          <w:rFonts w:asciiTheme="minorHAnsi" w:eastAsia="Calibri" w:hAnsiTheme="minorHAnsi" w:cstheme="minorHAnsi"/>
          <w:sz w:val="22"/>
          <w:szCs w:val="22"/>
        </w:rPr>
        <w:t>c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90DAC">
        <w:rPr>
          <w:rFonts w:asciiTheme="minorHAnsi" w:eastAsia="Calibri" w:hAnsiTheme="minorHAnsi" w:cstheme="minorHAnsi"/>
          <w:sz w:val="22"/>
          <w:szCs w:val="22"/>
        </w:rPr>
        <w:t>at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90DAC">
        <w:rPr>
          <w:rFonts w:asciiTheme="minorHAnsi" w:eastAsia="Calibri" w:hAnsiTheme="minorHAnsi" w:cstheme="minorHAnsi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090DAC">
        <w:rPr>
          <w:rFonts w:asciiTheme="minorHAnsi" w:eastAsia="Calibri" w:hAnsiTheme="minorHAnsi" w:cstheme="minorHAnsi"/>
          <w:sz w:val="22"/>
          <w:szCs w:val="22"/>
        </w:rPr>
        <w:t>li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090DAC">
        <w:rPr>
          <w:rFonts w:asciiTheme="minorHAnsi" w:eastAsia="Calibri" w:hAnsiTheme="minorHAnsi" w:cstheme="minorHAnsi"/>
          <w:sz w:val="22"/>
          <w:szCs w:val="22"/>
        </w:rPr>
        <w:t>ts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90DAC">
        <w:rPr>
          <w:rFonts w:asciiTheme="minorHAnsi" w:eastAsia="Calibri" w:hAnsiTheme="minorHAnsi" w:cstheme="minorHAnsi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sz w:val="22"/>
          <w:szCs w:val="22"/>
        </w:rPr>
        <w:t>ca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z w:val="22"/>
          <w:szCs w:val="22"/>
        </w:rPr>
        <w:t>c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90DAC">
        <w:rPr>
          <w:rFonts w:asciiTheme="minorHAnsi" w:eastAsia="Calibri" w:hAnsiTheme="minorHAnsi" w:cstheme="minorHAnsi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ss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x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ri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c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s. T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is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f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90DAC">
        <w:rPr>
          <w:rFonts w:asciiTheme="minorHAnsi" w:eastAsia="Calibri" w:hAnsiTheme="minorHAnsi" w:cstheme="minorHAnsi"/>
          <w:sz w:val="22"/>
          <w:szCs w:val="22"/>
        </w:rPr>
        <w:t>la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f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090DAC">
        <w:rPr>
          <w:rFonts w:asciiTheme="minorHAnsi" w:eastAsia="Calibri" w:hAnsiTheme="minorHAnsi" w:cstheme="minorHAnsi"/>
          <w:sz w:val="22"/>
          <w:szCs w:val="22"/>
        </w:rPr>
        <w:t>riti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g a C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090DAC">
        <w:rPr>
          <w:rFonts w:asciiTheme="minorHAnsi" w:eastAsia="Calibri" w:hAnsiTheme="minorHAnsi" w:cstheme="minorHAnsi"/>
          <w:sz w:val="22"/>
          <w:szCs w:val="22"/>
        </w:rPr>
        <w:t>;</w:t>
      </w:r>
      <w:r w:rsidRPr="00090DA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090DAC">
        <w:rPr>
          <w:rFonts w:asciiTheme="minorHAnsi" w:eastAsia="Calibri" w:hAnsiTheme="minorHAnsi" w:cstheme="minorHAnsi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90DAC">
        <w:rPr>
          <w:rFonts w:asciiTheme="minorHAnsi" w:eastAsia="Calibri" w:hAnsiTheme="minorHAnsi" w:cstheme="minorHAnsi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ew</w:t>
      </w:r>
      <w:r w:rsidRPr="00090DAC">
        <w:rPr>
          <w:rFonts w:asciiTheme="minorHAnsi" w:eastAsia="Calibri" w:hAnsiTheme="minorHAnsi" w:cstheme="minorHAnsi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g sa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90DAC">
        <w:rPr>
          <w:rFonts w:asciiTheme="minorHAnsi" w:eastAsia="Calibri" w:hAnsiTheme="minorHAnsi" w:cstheme="minorHAnsi"/>
          <w:sz w:val="22"/>
          <w:szCs w:val="22"/>
        </w:rPr>
        <w:t>les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090DAC">
        <w:rPr>
          <w:rFonts w:asciiTheme="minorHAnsi" w:eastAsia="Calibri" w:hAnsiTheme="minorHAnsi" w:cstheme="minorHAnsi"/>
          <w:sz w:val="22"/>
          <w:szCs w:val="22"/>
        </w:rPr>
        <w:t>it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90DAC">
        <w:rPr>
          <w:rFonts w:asciiTheme="minorHAnsi" w:eastAsia="Calibri" w:hAnsiTheme="minorHAnsi" w:cstheme="minorHAnsi"/>
          <w:sz w:val="22"/>
          <w:szCs w:val="22"/>
        </w:rPr>
        <w:t>in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90DAC">
        <w:rPr>
          <w:rFonts w:asciiTheme="minorHAnsi" w:eastAsia="Calibri" w:hAnsiTheme="minorHAnsi" w:cstheme="minorHAnsi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eastAsia="Calibri" w:hAnsiTheme="minorHAnsi" w:cstheme="minorHAnsi"/>
          <w:sz w:val="22"/>
          <w:szCs w:val="22"/>
        </w:rPr>
        <w:t>ci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90DAC">
        <w:rPr>
          <w:rFonts w:asciiTheme="minorHAnsi" w:eastAsia="Calibri" w:hAnsiTheme="minorHAnsi" w:cstheme="minorHAnsi"/>
          <w:sz w:val="22"/>
          <w:szCs w:val="22"/>
        </w:rPr>
        <w:t>li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ary</w:t>
      </w:r>
      <w:r w:rsidRPr="00090DA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ar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sz w:val="22"/>
          <w:szCs w:val="22"/>
        </w:rPr>
        <w:t>y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l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90DA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B478591" w14:textId="77777777" w:rsidR="00F6127F" w:rsidRPr="00090DAC" w:rsidRDefault="00F6127F" w:rsidP="00090DA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1DBD52F" w14:textId="77777777" w:rsidR="00F6127F" w:rsidRPr="00090DAC" w:rsidRDefault="00090DAC" w:rsidP="00090DAC">
      <w:pPr>
        <w:ind w:left="2558" w:right="255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90DAC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090DA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b/>
          <w:sz w:val="22"/>
          <w:szCs w:val="22"/>
        </w:rPr>
        <w:t>FFERE</w:t>
      </w:r>
      <w:r w:rsidRPr="00090DAC">
        <w:rPr>
          <w:rFonts w:asciiTheme="minorHAnsi" w:eastAsia="Calibri" w:hAnsiTheme="minorHAnsi" w:cstheme="minorHAnsi"/>
          <w:b/>
          <w:spacing w:val="3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090DA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b/>
          <w:spacing w:val="-16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090DA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b/>
          <w:spacing w:val="3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090DAC">
        <w:rPr>
          <w:rFonts w:asciiTheme="minorHAnsi" w:eastAsia="Calibri" w:hAnsiTheme="minorHAnsi" w:cstheme="minorHAnsi"/>
          <w:b/>
          <w:sz w:val="22"/>
          <w:szCs w:val="22"/>
        </w:rPr>
        <w:t>EEN</w:t>
      </w:r>
      <w:r w:rsidRPr="00090DAC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090DAC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090DAC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b/>
          <w:spacing w:val="1"/>
          <w:sz w:val="22"/>
          <w:szCs w:val="22"/>
        </w:rPr>
        <w:t>AN</w:t>
      </w:r>
      <w:r w:rsidRPr="00090DAC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090DAC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b/>
          <w:w w:val="99"/>
          <w:sz w:val="22"/>
          <w:szCs w:val="22"/>
        </w:rPr>
        <w:t>RESUME</w:t>
      </w:r>
    </w:p>
    <w:p w14:paraId="098E26D2" w14:textId="77777777" w:rsidR="00F6127F" w:rsidRPr="00090DAC" w:rsidRDefault="00090DAC" w:rsidP="00090DAC">
      <w:pPr>
        <w:tabs>
          <w:tab w:val="left" w:pos="840"/>
        </w:tabs>
        <w:spacing w:before="14"/>
        <w:ind w:left="840" w:right="544" w:hanging="360"/>
        <w:rPr>
          <w:rFonts w:asciiTheme="minorHAnsi" w:eastAsia="Calibr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>•</w:t>
      </w:r>
      <w:r w:rsidRPr="00090DAC">
        <w:rPr>
          <w:rFonts w:asciiTheme="minorHAnsi" w:eastAsia="Verdana" w:hAnsiTheme="minorHAnsi" w:cstheme="minorHAnsi"/>
          <w:sz w:val="22"/>
          <w:szCs w:val="22"/>
        </w:rPr>
        <w:tab/>
      </w:r>
      <w:r w:rsidRPr="00090DAC">
        <w:rPr>
          <w:rFonts w:asciiTheme="minorHAnsi" w:eastAsia="Calibri" w:hAnsiTheme="minorHAnsi" w:cstheme="minorHAnsi"/>
          <w:sz w:val="22"/>
          <w:szCs w:val="22"/>
        </w:rPr>
        <w:t>CVs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are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r in 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090DAC">
        <w:rPr>
          <w:rFonts w:asciiTheme="minorHAnsi" w:eastAsia="Calibri" w:hAnsiTheme="minorHAnsi" w:cstheme="minorHAnsi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090DAC">
        <w:rPr>
          <w:rFonts w:asciiTheme="minorHAnsi" w:eastAsia="Calibri" w:hAnsiTheme="minorHAnsi" w:cstheme="minorHAnsi"/>
          <w:sz w:val="22"/>
          <w:szCs w:val="22"/>
        </w:rPr>
        <w:t>th a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d are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90DAC">
        <w:rPr>
          <w:rFonts w:asciiTheme="minorHAnsi" w:eastAsia="Calibri" w:hAnsiTheme="minorHAnsi" w:cstheme="minorHAnsi"/>
          <w:sz w:val="22"/>
          <w:szCs w:val="22"/>
        </w:rPr>
        <w:t>re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90DAC">
        <w:rPr>
          <w:rFonts w:asciiTheme="minorHAnsi" w:eastAsia="Calibri" w:hAnsiTheme="minorHAnsi" w:cstheme="minorHAnsi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s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90DAC">
        <w:rPr>
          <w:rFonts w:asciiTheme="minorHAnsi" w:eastAsia="Calibri" w:hAnsiTheme="minorHAnsi" w:cstheme="minorHAnsi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90DAC">
        <w:rPr>
          <w:rFonts w:asciiTheme="minorHAnsi" w:eastAsia="Calibri" w:hAnsiTheme="minorHAnsi" w:cstheme="minorHAnsi"/>
          <w:sz w:val="22"/>
          <w:szCs w:val="22"/>
        </w:rPr>
        <w:t>an a r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s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e.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z w:val="22"/>
          <w:szCs w:val="22"/>
        </w:rPr>
        <w:t>es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090DAC">
        <w:rPr>
          <w:rFonts w:asciiTheme="minorHAnsi" w:eastAsia="Calibri" w:hAnsiTheme="minorHAnsi" w:cstheme="minorHAnsi"/>
          <w:sz w:val="22"/>
          <w:szCs w:val="22"/>
        </w:rPr>
        <w:t>es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sz w:val="22"/>
          <w:szCs w:val="22"/>
        </w:rPr>
        <w:t>re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090DAC">
        <w:rPr>
          <w:rFonts w:asciiTheme="minorHAnsi" w:eastAsia="Calibri" w:hAnsiTheme="minorHAnsi" w:cstheme="minorHAnsi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eral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090DAC">
        <w:rPr>
          <w:rFonts w:asciiTheme="minorHAnsi" w:eastAsia="Calibri" w:hAnsiTheme="minorHAnsi" w:cstheme="minorHAnsi"/>
          <w:sz w:val="22"/>
          <w:szCs w:val="22"/>
        </w:rPr>
        <w:t>y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l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90DAC">
        <w:rPr>
          <w:rFonts w:asciiTheme="minorHAnsi" w:eastAsia="Calibri" w:hAnsiTheme="minorHAnsi" w:cstheme="minorHAnsi"/>
          <w:sz w:val="22"/>
          <w:szCs w:val="22"/>
        </w:rPr>
        <w:t>it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d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to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90DAC">
        <w:rPr>
          <w:rFonts w:asciiTheme="minorHAnsi" w:eastAsia="Calibri" w:hAnsiTheme="minorHAnsi" w:cstheme="minorHAnsi"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,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as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CV is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90DAC">
        <w:rPr>
          <w:rFonts w:asciiTheme="minorHAnsi" w:eastAsia="Calibri" w:hAnsiTheme="minorHAnsi" w:cstheme="minorHAnsi"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2D74095A" w14:textId="77777777" w:rsidR="00F6127F" w:rsidRPr="00090DAC" w:rsidRDefault="00090DAC" w:rsidP="00090DAC">
      <w:pPr>
        <w:tabs>
          <w:tab w:val="left" w:pos="840"/>
        </w:tabs>
        <w:spacing w:before="6"/>
        <w:ind w:left="840" w:right="297" w:hanging="360"/>
        <w:rPr>
          <w:rFonts w:asciiTheme="minorHAnsi" w:eastAsia="Calibr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>•</w:t>
      </w:r>
      <w:r w:rsidRPr="00090DAC">
        <w:rPr>
          <w:rFonts w:asciiTheme="minorHAnsi" w:eastAsia="Verdana" w:hAnsiTheme="minorHAnsi" w:cstheme="minorHAnsi"/>
          <w:sz w:val="22"/>
          <w:szCs w:val="22"/>
        </w:rPr>
        <w:tab/>
      </w:r>
      <w:r w:rsidRPr="00090DAC">
        <w:rPr>
          <w:rFonts w:asciiTheme="minorHAnsi" w:eastAsia="Calibri" w:hAnsiTheme="minorHAnsi" w:cstheme="minorHAnsi"/>
          <w:sz w:val="22"/>
          <w:szCs w:val="22"/>
        </w:rPr>
        <w:t>CVs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c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tain 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090DAC">
        <w:rPr>
          <w:rFonts w:asciiTheme="minorHAnsi" w:eastAsia="Calibri" w:hAnsiTheme="minorHAnsi" w:cstheme="minorHAnsi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tail,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as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s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090DAC">
        <w:rPr>
          <w:rFonts w:asciiTheme="minorHAnsi" w:eastAsia="Calibri" w:hAnsiTheme="minorHAnsi" w:cstheme="minorHAnsi"/>
          <w:sz w:val="22"/>
          <w:szCs w:val="22"/>
        </w:rPr>
        <w:t>s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90DAC">
        <w:rPr>
          <w:rFonts w:asciiTheme="minorHAnsi" w:eastAsia="Calibri" w:hAnsiTheme="minorHAnsi" w:cstheme="minorHAnsi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90DAC">
        <w:rPr>
          <w:rFonts w:asciiTheme="minorHAnsi" w:eastAsia="Calibri" w:hAnsiTheme="minorHAnsi" w:cstheme="minorHAnsi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90DAC">
        <w:rPr>
          <w:rFonts w:asciiTheme="minorHAnsi" w:eastAsia="Calibri" w:hAnsiTheme="minorHAnsi" w:cstheme="minorHAnsi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a c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ci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eastAsia="Calibri" w:hAnsiTheme="minorHAnsi" w:cstheme="minorHAnsi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s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90DAC">
        <w:rPr>
          <w:rFonts w:asciiTheme="minorHAnsi" w:eastAsia="Calibri" w:hAnsiTheme="minorHAnsi" w:cstheme="minorHAnsi"/>
          <w:sz w:val="22"/>
          <w:szCs w:val="22"/>
        </w:rPr>
        <w:t>s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f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90DAC">
        <w:rPr>
          <w:rFonts w:asciiTheme="minorHAnsi" w:eastAsia="Calibri" w:hAnsiTheme="minorHAnsi" w:cstheme="minorHAnsi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x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ri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In a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CV,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090DAC">
        <w:rPr>
          <w:rFonts w:asciiTheme="minorHAnsi" w:eastAsia="Calibri" w:hAnsiTheme="minorHAnsi" w:cstheme="minorHAnsi"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90DAC">
        <w:rPr>
          <w:rFonts w:asciiTheme="minorHAnsi" w:eastAsia="Calibri" w:hAnsiTheme="minorHAnsi" w:cstheme="minorHAnsi"/>
          <w:sz w:val="22"/>
          <w:szCs w:val="22"/>
        </w:rPr>
        <w:t>e t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90DAC">
        <w:rPr>
          <w:rFonts w:asciiTheme="minorHAnsi" w:eastAsia="Calibri" w:hAnsiTheme="minorHAnsi" w:cstheme="minorHAnsi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flexi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90DAC">
        <w:rPr>
          <w:rFonts w:asciiTheme="minorHAnsi" w:eastAsia="Calibri" w:hAnsiTheme="minorHAnsi" w:cstheme="minorHAnsi"/>
          <w:sz w:val="22"/>
          <w:szCs w:val="22"/>
        </w:rPr>
        <w:t>ili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z w:val="22"/>
          <w:szCs w:val="22"/>
        </w:rPr>
        <w:t>y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x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90DAC">
        <w:rPr>
          <w:rFonts w:asciiTheme="minorHAnsi" w:eastAsia="Calibri" w:hAnsiTheme="minorHAnsi" w:cstheme="minorHAnsi"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090DAC">
        <w:rPr>
          <w:rFonts w:asciiTheme="minorHAnsi" w:eastAsia="Calibri" w:hAnsiTheme="minorHAnsi" w:cstheme="minorHAnsi"/>
          <w:sz w:val="22"/>
          <w:szCs w:val="22"/>
        </w:rPr>
        <w:t>alificat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57978AF9" w14:textId="77777777" w:rsidR="00F6127F" w:rsidRPr="00090DAC" w:rsidRDefault="00090DAC" w:rsidP="00090DAC">
      <w:pPr>
        <w:spacing w:before="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90DAC">
        <w:rPr>
          <w:rFonts w:asciiTheme="minorHAnsi" w:eastAsia="Calibri" w:hAnsiTheme="minorHAnsi" w:cstheme="minorHAnsi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al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f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a r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s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090DAC">
        <w:rPr>
          <w:rFonts w:asciiTheme="minorHAnsi" w:eastAsia="Calibri" w:hAnsiTheme="minorHAnsi" w:cstheme="minorHAnsi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is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eastAsia="Calibri" w:hAnsiTheme="minorHAnsi" w:cstheme="minorHAnsi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ate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90DAC">
        <w:rPr>
          <w:rFonts w:asciiTheme="minorHAnsi" w:eastAsia="Calibri" w:hAnsiTheme="minorHAnsi" w:cstheme="minorHAnsi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ss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al 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ti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090DAC">
        <w:rPr>
          <w:rFonts w:asciiTheme="minorHAnsi" w:eastAsia="Calibri" w:hAnsiTheme="minorHAnsi" w:cstheme="minorHAnsi"/>
          <w:sz w:val="22"/>
          <w:szCs w:val="22"/>
        </w:rPr>
        <w:t>;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90DAC">
        <w:rPr>
          <w:rFonts w:asciiTheme="minorHAnsi" w:eastAsia="Calibri" w:hAnsiTheme="minorHAnsi" w:cstheme="minorHAnsi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al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f a CV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is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c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ate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sc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lar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090DAC">
        <w:rPr>
          <w:rFonts w:asciiTheme="minorHAnsi" w:eastAsia="Calibri" w:hAnsiTheme="minorHAnsi" w:cstheme="minorHAnsi"/>
          <w:sz w:val="22"/>
          <w:szCs w:val="22"/>
        </w:rPr>
        <w:t>y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090DA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BBB6505" w14:textId="77777777" w:rsidR="00F6127F" w:rsidRPr="00090DAC" w:rsidRDefault="00F6127F" w:rsidP="00090DA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F1F669B" w14:textId="77777777" w:rsidR="00F6127F" w:rsidRPr="00090DAC" w:rsidRDefault="00090DAC" w:rsidP="00090DAC">
      <w:pPr>
        <w:ind w:left="3581" w:right="357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90DAC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090DAC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090DAC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090DA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090DAC">
        <w:rPr>
          <w:rFonts w:asciiTheme="minorHAnsi" w:eastAsia="Calibri" w:hAnsiTheme="minorHAnsi" w:cstheme="minorHAnsi"/>
          <w:b/>
          <w:sz w:val="22"/>
          <w:szCs w:val="22"/>
        </w:rPr>
        <w:t>INES</w:t>
      </w:r>
      <w:r w:rsidRPr="00090DAC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090DAC">
        <w:rPr>
          <w:rFonts w:asciiTheme="minorHAnsi" w:eastAsia="Calibri" w:hAnsiTheme="minorHAnsi" w:cstheme="minorHAnsi"/>
          <w:b/>
          <w:sz w:val="22"/>
          <w:szCs w:val="22"/>
        </w:rPr>
        <w:t>OR</w:t>
      </w:r>
      <w:r w:rsidRPr="00090DA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b/>
          <w:sz w:val="22"/>
          <w:szCs w:val="22"/>
        </w:rPr>
        <w:t>CR</w:t>
      </w:r>
      <w:r w:rsidRPr="00090DAC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b/>
          <w:sz w:val="22"/>
          <w:szCs w:val="22"/>
        </w:rPr>
        <w:t>ATING A</w:t>
      </w:r>
      <w:r w:rsidRPr="00090DA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b/>
          <w:sz w:val="22"/>
          <w:szCs w:val="22"/>
        </w:rPr>
        <w:t>CV</w:t>
      </w:r>
    </w:p>
    <w:p w14:paraId="42B01077" w14:textId="77777777" w:rsidR="00F6127F" w:rsidRPr="00090DAC" w:rsidRDefault="00090DAC" w:rsidP="00090DAC">
      <w:pPr>
        <w:spacing w:before="52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Be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cr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ati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090DAC">
        <w:rPr>
          <w:rFonts w:asciiTheme="minorHAnsi" w:eastAsia="Calibri" w:hAnsiTheme="minorHAnsi" w:cstheme="minorHAnsi"/>
          <w:sz w:val="22"/>
          <w:szCs w:val="22"/>
        </w:rPr>
        <w:t>e;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’t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</w:t>
      </w:r>
      <w:r w:rsidRPr="00090DAC">
        <w:rPr>
          <w:rFonts w:asciiTheme="minorHAnsi" w:eastAsia="Calibri" w:hAnsiTheme="minorHAnsi" w:cstheme="minorHAnsi"/>
          <w:sz w:val="22"/>
          <w:szCs w:val="22"/>
        </w:rPr>
        <w:t>se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90DAC">
        <w:rPr>
          <w:rFonts w:asciiTheme="minorHAnsi" w:eastAsia="Calibri" w:hAnsiTheme="minorHAnsi" w:cstheme="minorHAnsi"/>
          <w:sz w:val="22"/>
          <w:szCs w:val="22"/>
        </w:rPr>
        <w:t>late</w:t>
      </w:r>
    </w:p>
    <w:p w14:paraId="77747BFF" w14:textId="77777777" w:rsidR="00F6127F" w:rsidRPr="00090DAC" w:rsidRDefault="00090DAC" w:rsidP="00090DAC">
      <w:pPr>
        <w:spacing w:before="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B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c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090DAC">
        <w:rPr>
          <w:rFonts w:asciiTheme="minorHAnsi" w:eastAsia="Calibri" w:hAnsiTheme="minorHAnsi" w:cstheme="minorHAnsi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f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iliar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th CV 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090DAC">
        <w:rPr>
          <w:rFonts w:asciiTheme="minorHAnsi" w:eastAsia="Calibri" w:hAnsiTheme="minorHAnsi" w:cstheme="minorHAnsi"/>
          <w:sz w:val="22"/>
          <w:szCs w:val="22"/>
        </w:rPr>
        <w:t>ir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eme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ts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90DAC">
        <w:rPr>
          <w:rFonts w:asciiTheme="minorHAnsi" w:eastAsia="Calibri" w:hAnsiTheme="minorHAnsi" w:cstheme="minorHAnsi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eastAsia="Calibri" w:hAnsiTheme="minorHAnsi" w:cstheme="minorHAnsi"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90DAC">
        <w:rPr>
          <w:rFonts w:asciiTheme="minorHAnsi" w:eastAsia="Calibri" w:hAnsiTheme="minorHAnsi" w:cstheme="minorHAnsi"/>
          <w:sz w:val="22"/>
          <w:szCs w:val="22"/>
        </w:rPr>
        <w:t>ic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field 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z w:val="22"/>
          <w:szCs w:val="22"/>
        </w:rPr>
        <w:t>ail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90DAC">
        <w:rPr>
          <w:rFonts w:asciiTheme="minorHAnsi" w:eastAsia="Calibri" w:hAnsiTheme="minorHAnsi" w:cstheme="minorHAnsi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eastAsia="Calibri" w:hAnsiTheme="minorHAnsi" w:cstheme="minorHAnsi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090DAC">
        <w:rPr>
          <w:rFonts w:asciiTheme="minorHAnsi" w:eastAsia="Calibri" w:hAnsiTheme="minorHAnsi" w:cstheme="minorHAnsi"/>
          <w:sz w:val="22"/>
          <w:szCs w:val="22"/>
        </w:rPr>
        <w:t>l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,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90DAC">
        <w:rPr>
          <w:rFonts w:asciiTheme="minorHAnsi" w:eastAsia="Calibri" w:hAnsiTheme="minorHAnsi" w:cstheme="minorHAnsi"/>
          <w:sz w:val="22"/>
          <w:szCs w:val="22"/>
        </w:rPr>
        <w:t>at,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4AC5CC83" w14:textId="77777777" w:rsidR="00F6127F" w:rsidRPr="00090DAC" w:rsidRDefault="00090DAC" w:rsidP="00090DAC">
      <w:pPr>
        <w:spacing w:before="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Can 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90DAC">
        <w:rPr>
          <w:rFonts w:asciiTheme="minorHAnsi" w:eastAsia="Calibri" w:hAnsiTheme="minorHAnsi" w:cstheme="minorHAnsi"/>
          <w:sz w:val="22"/>
          <w:szCs w:val="22"/>
        </w:rPr>
        <w:t>se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c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90DAC">
        <w:rPr>
          <w:rFonts w:asciiTheme="minorHAnsi" w:eastAsia="Calibri" w:hAnsiTheme="minorHAnsi" w:cstheme="minorHAnsi"/>
          <w:sz w:val="22"/>
          <w:szCs w:val="22"/>
        </w:rPr>
        <w:t>rr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s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90DAC">
        <w:rPr>
          <w:rFonts w:asciiTheme="minorHAnsi" w:eastAsia="Calibri" w:hAnsiTheme="minorHAnsi" w:cstheme="minorHAnsi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as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a star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2143A691" w14:textId="77777777" w:rsidR="00F6127F" w:rsidRPr="00090DAC" w:rsidRDefault="00090DAC" w:rsidP="00090DAC">
      <w:pPr>
        <w:spacing w:before="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C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090DAC">
        <w:rPr>
          <w:rFonts w:asciiTheme="minorHAnsi" w:eastAsia="Calibri" w:hAnsiTheme="minorHAnsi" w:cstheme="minorHAnsi"/>
          <w:sz w:val="22"/>
          <w:szCs w:val="22"/>
        </w:rPr>
        <w:t>ct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an i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ry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f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090DAC">
        <w:rPr>
          <w:rFonts w:asciiTheme="minorHAnsi" w:eastAsia="Calibri" w:hAnsiTheme="minorHAnsi" w:cstheme="minorHAnsi"/>
          <w:sz w:val="22"/>
          <w:szCs w:val="22"/>
        </w:rPr>
        <w:t>r skills,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090DAC">
        <w:rPr>
          <w:rFonts w:asciiTheme="minorHAnsi" w:eastAsia="Calibri" w:hAnsiTheme="minorHAnsi" w:cstheme="minorHAnsi"/>
          <w:sz w:val="22"/>
          <w:szCs w:val="22"/>
        </w:rPr>
        <w:t>c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sz w:val="22"/>
          <w:szCs w:val="22"/>
        </w:rPr>
        <w:t>ti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x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ri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c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,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f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c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90DAC">
        <w:rPr>
          <w:rFonts w:asciiTheme="minorHAnsi" w:eastAsia="Calibri" w:hAnsiTheme="minorHAnsi" w:cstheme="minorHAnsi"/>
          <w:sz w:val="22"/>
          <w:szCs w:val="22"/>
        </w:rPr>
        <w:t>si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tra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s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ra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90DAC">
        <w:rPr>
          <w:rFonts w:asciiTheme="minorHAnsi" w:eastAsia="Calibri" w:hAnsiTheme="minorHAnsi" w:cstheme="minorHAnsi"/>
          <w:sz w:val="22"/>
          <w:szCs w:val="22"/>
        </w:rPr>
        <w:t>le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skills</w:t>
      </w:r>
    </w:p>
    <w:p w14:paraId="3B59CE82" w14:textId="77777777" w:rsidR="00F6127F" w:rsidRPr="00090DAC" w:rsidRDefault="00090DAC" w:rsidP="00090DAC">
      <w:pPr>
        <w:spacing w:before="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Or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090DAC">
        <w:rPr>
          <w:rFonts w:asciiTheme="minorHAnsi" w:eastAsia="Calibri" w:hAnsiTheme="minorHAnsi" w:cstheme="minorHAnsi"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090DAC">
        <w:rPr>
          <w:rFonts w:asciiTheme="minorHAnsi" w:eastAsia="Calibri" w:hAnsiTheme="minorHAnsi" w:cstheme="minorHAnsi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all skills,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090DAC">
        <w:rPr>
          <w:rFonts w:asciiTheme="minorHAnsi" w:eastAsia="Calibri" w:hAnsiTheme="minorHAnsi" w:cstheme="minorHAnsi"/>
          <w:sz w:val="22"/>
          <w:szCs w:val="22"/>
        </w:rPr>
        <w:t>alifica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s,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x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ri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s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c</w:t>
      </w:r>
      <w:r w:rsidRPr="00090DA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rr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s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090DAC">
        <w:rPr>
          <w:rFonts w:asciiTheme="minorHAnsi" w:eastAsia="Calibri" w:hAnsiTheme="minorHAnsi" w:cstheme="minorHAnsi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g ca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ri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F543627" w14:textId="77777777" w:rsidR="00F6127F" w:rsidRPr="00090DAC" w:rsidRDefault="00090DAC" w:rsidP="00090DAC">
      <w:pPr>
        <w:spacing w:before="2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cl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090DAC">
        <w:rPr>
          <w:rFonts w:asciiTheme="minorHAnsi" w:eastAsia="Calibri" w:hAnsiTheme="minorHAnsi" w:cstheme="minorHAnsi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90DAC">
        <w:rPr>
          <w:rFonts w:asciiTheme="minorHAnsi" w:eastAsia="Calibri" w:hAnsiTheme="minorHAnsi" w:cstheme="minorHAnsi"/>
          <w:sz w:val="22"/>
          <w:szCs w:val="22"/>
        </w:rPr>
        <w:t>at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s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n a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090DAC">
        <w:rPr>
          <w:rFonts w:asciiTheme="minorHAnsi" w:eastAsia="Calibri" w:hAnsiTheme="minorHAnsi" w:cstheme="minorHAnsi"/>
          <w:sz w:val="22"/>
          <w:szCs w:val="22"/>
        </w:rPr>
        <w:t>lic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90DAC">
        <w:rPr>
          <w:rFonts w:asciiTheme="minorHAnsi" w:eastAsia="Calibri" w:hAnsiTheme="minorHAnsi" w:cstheme="minorHAnsi"/>
          <w:sz w:val="22"/>
          <w:szCs w:val="22"/>
        </w:rPr>
        <w:t>le</w:t>
      </w:r>
    </w:p>
    <w:p w14:paraId="5CAE69B5" w14:textId="77777777" w:rsidR="00F6127F" w:rsidRPr="00090DAC" w:rsidRDefault="00090DAC" w:rsidP="00090DAC">
      <w:pPr>
        <w:spacing w:before="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Be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90DAC">
        <w:rPr>
          <w:rFonts w:asciiTheme="minorHAnsi" w:eastAsia="Calibri" w:hAnsiTheme="minorHAnsi" w:cstheme="minorHAnsi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090DAC">
        <w:rPr>
          <w:rFonts w:asciiTheme="minorHAnsi" w:eastAsia="Calibri" w:hAnsiTheme="minorHAnsi" w:cstheme="minorHAnsi"/>
          <w:sz w:val="22"/>
          <w:szCs w:val="22"/>
        </w:rPr>
        <w:t>f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90DAC">
        <w:rPr>
          <w:rFonts w:asciiTheme="minorHAnsi" w:eastAsia="Calibri" w:hAnsiTheme="minorHAnsi" w:cstheme="minorHAnsi"/>
          <w:sz w:val="22"/>
          <w:szCs w:val="22"/>
        </w:rPr>
        <w:t>l to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</w:t>
      </w:r>
      <w:r w:rsidRPr="00090DAC">
        <w:rPr>
          <w:rFonts w:asciiTheme="minorHAnsi" w:eastAsia="Calibri" w:hAnsiTheme="minorHAnsi" w:cstheme="minorHAnsi"/>
          <w:sz w:val="22"/>
          <w:szCs w:val="22"/>
        </w:rPr>
        <w:t>se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90DAC">
        <w:rPr>
          <w:rFonts w:asciiTheme="minorHAnsi" w:eastAsia="Calibri" w:hAnsiTheme="minorHAnsi" w:cstheme="minorHAnsi"/>
          <w:sz w:val="22"/>
          <w:szCs w:val="22"/>
        </w:rPr>
        <w:t>riate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90DAC">
        <w:rPr>
          <w:rFonts w:asciiTheme="minorHAnsi" w:eastAsia="Calibri" w:hAnsiTheme="minorHAnsi" w:cstheme="minorHAnsi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90DAC">
        <w:rPr>
          <w:rFonts w:asciiTheme="minorHAnsi" w:eastAsia="Calibri" w:hAnsiTheme="minorHAnsi" w:cstheme="minorHAnsi"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eastAsia="Calibri" w:hAnsiTheme="minorHAnsi" w:cstheme="minorHAnsi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se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090DAC">
        <w:rPr>
          <w:rFonts w:asciiTheme="minorHAnsi" w:eastAsia="Calibri" w:hAnsiTheme="minorHAnsi" w:cstheme="minorHAnsi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90DA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A1A2231" w14:textId="77777777" w:rsidR="00F6127F" w:rsidRPr="00090DAC" w:rsidRDefault="00090DAC" w:rsidP="00090DAC">
      <w:pPr>
        <w:spacing w:before="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eastAsia="Calibri" w:hAnsiTheme="minorHAnsi" w:cstheme="minorHAnsi"/>
          <w:sz w:val="22"/>
          <w:szCs w:val="22"/>
        </w:rPr>
        <w:t>ist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ex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90DAC">
        <w:rPr>
          <w:rFonts w:asciiTheme="minorHAnsi" w:eastAsia="Calibri" w:hAnsiTheme="minorHAnsi" w:cstheme="minorHAnsi"/>
          <w:sz w:val="22"/>
          <w:szCs w:val="22"/>
        </w:rPr>
        <w:t>erie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eastAsia="Calibri" w:hAnsiTheme="minorHAnsi" w:cstheme="minorHAnsi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090DAC">
        <w:rPr>
          <w:rFonts w:asciiTheme="minorHAnsi" w:eastAsia="Calibri" w:hAnsiTheme="minorHAnsi" w:cstheme="minorHAnsi"/>
          <w:sz w:val="22"/>
          <w:szCs w:val="22"/>
        </w:rPr>
        <w:t>erse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90DAC">
        <w:rPr>
          <w:rFonts w:asciiTheme="minorHAnsi" w:eastAsia="Calibri" w:hAnsiTheme="minorHAnsi" w:cstheme="minorHAnsi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090DAC">
        <w:rPr>
          <w:rFonts w:asciiTheme="minorHAnsi" w:eastAsia="Calibri" w:hAnsiTheme="minorHAnsi" w:cstheme="minorHAnsi"/>
          <w:sz w:val="22"/>
          <w:szCs w:val="22"/>
        </w:rPr>
        <w:t>ical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90DAC">
        <w:rPr>
          <w:rFonts w:asciiTheme="minorHAnsi" w:eastAsia="Calibri" w:hAnsiTheme="minorHAnsi" w:cstheme="minorHAnsi"/>
          <w:sz w:val="22"/>
          <w:szCs w:val="22"/>
        </w:rPr>
        <w:t>er,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starti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g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with t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090DAC">
        <w:rPr>
          <w:rFonts w:asciiTheme="minorHAnsi" w:eastAsia="Calibri" w:hAnsiTheme="minorHAnsi" w:cstheme="minorHAnsi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eastAsia="Calibri" w:hAnsiTheme="minorHAnsi" w:cstheme="minorHAnsi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ce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479E78AF" w14:textId="77777777" w:rsidR="00F6127F" w:rsidRPr="00090DAC" w:rsidRDefault="00090DAC" w:rsidP="00090DAC">
      <w:pPr>
        <w:spacing w:before="4"/>
        <w:ind w:left="481"/>
        <w:rPr>
          <w:rFonts w:asciiTheme="minorHAnsi" w:eastAsia="Calibr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90DAC">
        <w:rPr>
          <w:rFonts w:asciiTheme="minorHAnsi" w:eastAsia="Calibri" w:hAnsiTheme="minorHAnsi" w:cstheme="minorHAnsi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eastAsia="Calibri" w:hAnsiTheme="minorHAnsi" w:cstheme="minorHAnsi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z w:val="22"/>
          <w:szCs w:val="22"/>
        </w:rPr>
        <w:t>ta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f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90DAC">
        <w:rPr>
          <w:rFonts w:asciiTheme="minorHAnsi" w:eastAsia="Calibri" w:hAnsiTheme="minorHAnsi" w:cstheme="minorHAnsi"/>
          <w:sz w:val="22"/>
          <w:szCs w:val="22"/>
        </w:rPr>
        <w:t>ati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n s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ld 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90DAC">
        <w:rPr>
          <w:rFonts w:asciiTheme="minorHAnsi" w:eastAsia="Calibri" w:hAnsiTheme="minorHAnsi" w:cstheme="minorHAnsi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090DAC">
        <w:rPr>
          <w:rFonts w:asciiTheme="minorHAnsi" w:eastAsia="Calibri" w:hAnsiTheme="minorHAnsi" w:cstheme="minorHAnsi"/>
          <w:sz w:val="22"/>
          <w:szCs w:val="22"/>
        </w:rPr>
        <w:t>arl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n a CV,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af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90DAC">
        <w:rPr>
          <w:rFonts w:asciiTheme="minorHAnsi" w:eastAsia="Calibri" w:hAnsiTheme="minorHAnsi" w:cstheme="minorHAnsi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090DAC">
        <w:rPr>
          <w:rFonts w:asciiTheme="minorHAnsi" w:eastAsia="Calibri" w:hAnsiTheme="minorHAnsi" w:cstheme="minorHAnsi"/>
          <w:sz w:val="22"/>
          <w:szCs w:val="22"/>
        </w:rPr>
        <w:t>cat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n s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ct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2588A4F9" w14:textId="77777777" w:rsidR="00F6127F" w:rsidRPr="00090DAC" w:rsidRDefault="00090DAC" w:rsidP="00090DAC">
      <w:pPr>
        <w:spacing w:before="2"/>
        <w:ind w:left="481"/>
        <w:rPr>
          <w:rFonts w:asciiTheme="minorHAnsi" w:eastAsia="Calibr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90DAC">
        <w:rPr>
          <w:rFonts w:asciiTheme="minorHAnsi" w:eastAsia="Calibri" w:hAnsiTheme="minorHAnsi" w:cstheme="minorHAnsi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090DAC">
        <w:rPr>
          <w:rFonts w:asciiTheme="minorHAnsi" w:eastAsia="Calibri" w:hAnsiTheme="minorHAnsi" w:cstheme="minorHAnsi"/>
          <w:sz w:val="22"/>
          <w:szCs w:val="22"/>
        </w:rPr>
        <w:t>c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090DAC">
        <w:rPr>
          <w:rFonts w:asciiTheme="minorHAnsi" w:eastAsia="Calibri" w:hAnsiTheme="minorHAnsi" w:cstheme="minorHAnsi"/>
          <w:sz w:val="22"/>
          <w:szCs w:val="22"/>
        </w:rPr>
        <w:t>l 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90DAC">
        <w:rPr>
          <w:rFonts w:asciiTheme="minorHAnsi" w:eastAsia="Calibri" w:hAnsiTheme="minorHAnsi" w:cstheme="minorHAnsi"/>
          <w:sz w:val="22"/>
          <w:szCs w:val="22"/>
        </w:rPr>
        <w:t>at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n s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ld 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</w:t>
      </w:r>
      <w:r w:rsidRPr="00090DAC">
        <w:rPr>
          <w:rFonts w:asciiTheme="minorHAnsi" w:eastAsia="Calibri" w:hAnsiTheme="minorHAnsi" w:cstheme="minorHAnsi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cl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090DAC">
        <w:rPr>
          <w:rFonts w:asciiTheme="minorHAnsi" w:eastAsia="Calibri" w:hAnsiTheme="minorHAnsi" w:cstheme="minorHAnsi"/>
          <w:sz w:val="22"/>
          <w:szCs w:val="22"/>
        </w:rPr>
        <w:t>l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eastAsia="Calibri" w:hAnsiTheme="minorHAnsi" w:cstheme="minorHAnsi"/>
          <w:sz w:val="22"/>
          <w:szCs w:val="22"/>
        </w:rPr>
        <w:t>s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l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90DAC">
        <w:rPr>
          <w:rFonts w:asciiTheme="minorHAnsi" w:eastAsia="Calibri" w:hAnsiTheme="minorHAnsi" w:cstheme="minorHAnsi"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ct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90DA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062D9E4E" w14:textId="77777777" w:rsidR="00F6127F" w:rsidRPr="00090DAC" w:rsidRDefault="00F6127F" w:rsidP="00090DA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F1ED281" w14:textId="77777777" w:rsidR="00F6127F" w:rsidRPr="00090DAC" w:rsidRDefault="00090DAC" w:rsidP="00090DAC">
      <w:pPr>
        <w:ind w:left="4730" w:right="472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90DAC">
        <w:rPr>
          <w:rFonts w:asciiTheme="minorHAnsi" w:eastAsia="Calibri" w:hAnsiTheme="minorHAnsi" w:cstheme="minorHAnsi"/>
          <w:b/>
          <w:sz w:val="22"/>
          <w:szCs w:val="22"/>
        </w:rPr>
        <w:t>CV</w:t>
      </w:r>
      <w:r w:rsidRPr="00090DA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b/>
          <w:sz w:val="22"/>
          <w:szCs w:val="22"/>
        </w:rPr>
        <w:t>CONTENT</w:t>
      </w:r>
    </w:p>
    <w:p w14:paraId="1A178C82" w14:textId="02BB5C76" w:rsidR="00F6127F" w:rsidRPr="00090DAC" w:rsidRDefault="00090DAC" w:rsidP="00090DAC">
      <w:pPr>
        <w:spacing w:before="40"/>
        <w:ind w:left="120" w:right="216"/>
        <w:rPr>
          <w:rFonts w:asciiTheme="minorHAnsi" w:eastAsia="Calibri" w:hAnsiTheme="minorHAnsi" w:cstheme="minorHAnsi"/>
          <w:sz w:val="22"/>
          <w:szCs w:val="22"/>
        </w:rPr>
      </w:pPr>
      <w:r w:rsidRPr="00090DAC">
        <w:rPr>
          <w:rFonts w:asciiTheme="minorHAnsi" w:eastAsia="Calibri" w:hAnsiTheme="minorHAnsi" w:cstheme="minorHAnsi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90DAC">
        <w:rPr>
          <w:rFonts w:asciiTheme="minorHAnsi" w:eastAsia="Calibri" w:hAnsiTheme="minorHAnsi" w:cstheme="minorHAnsi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list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090DAC">
        <w:rPr>
          <w:rFonts w:asciiTheme="minorHAnsi" w:eastAsia="Calibri" w:hAnsiTheme="minorHAnsi" w:cstheme="minorHAnsi"/>
          <w:sz w:val="22"/>
          <w:szCs w:val="22"/>
        </w:rPr>
        <w:t>el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w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090DAC">
        <w:rPr>
          <w:rFonts w:asciiTheme="minorHAnsi" w:eastAsia="Calibri" w:hAnsiTheme="minorHAnsi" w:cstheme="minorHAnsi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90DAC">
        <w:rPr>
          <w:rFonts w:asciiTheme="minorHAnsi" w:eastAsia="Calibri" w:hAnsiTheme="minorHAnsi" w:cstheme="minorHAnsi"/>
          <w:sz w:val="22"/>
          <w:szCs w:val="22"/>
        </w:rPr>
        <w:t>es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s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090DAC">
        <w:rPr>
          <w:rFonts w:asciiTheme="minorHAnsi" w:eastAsia="Calibri" w:hAnsiTheme="minorHAnsi" w:cstheme="minorHAnsi"/>
          <w:sz w:val="22"/>
          <w:szCs w:val="22"/>
        </w:rPr>
        <w:t>esti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s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f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c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te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to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cl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090DAC">
        <w:rPr>
          <w:rFonts w:asciiTheme="minorHAnsi" w:eastAsia="Calibri" w:hAnsiTheme="minorHAnsi" w:cstheme="minorHAnsi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090DAC">
        <w:rPr>
          <w:rFonts w:asciiTheme="minorHAnsi" w:eastAsia="Calibri" w:hAnsiTheme="minorHAnsi" w:cstheme="minorHAnsi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90DAC">
        <w:rPr>
          <w:rFonts w:asciiTheme="minorHAnsi" w:eastAsia="Calibri" w:hAnsiTheme="minorHAnsi" w:cstheme="minorHAnsi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CV.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If 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arc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90DAC">
        <w:rPr>
          <w:rFonts w:asciiTheme="minorHAnsi" w:eastAsia="Calibri" w:hAnsiTheme="minorHAnsi" w:cstheme="minorHAnsi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g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f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r 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at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ities,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90DAC">
        <w:rPr>
          <w:rFonts w:asciiTheme="minorHAnsi" w:eastAsia="Calibri" w:hAnsiTheme="minorHAnsi" w:cstheme="minorHAnsi"/>
          <w:sz w:val="22"/>
          <w:szCs w:val="22"/>
        </w:rPr>
        <w:t>e c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090DAC">
        <w:rPr>
          <w:rFonts w:asciiTheme="minorHAnsi" w:eastAsia="Calibri" w:hAnsiTheme="minorHAnsi" w:cstheme="minorHAnsi"/>
          <w:sz w:val="22"/>
          <w:szCs w:val="22"/>
        </w:rPr>
        <w:t>tri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s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90DAC">
        <w:rPr>
          <w:rFonts w:asciiTheme="minorHAnsi" w:eastAsia="Calibri" w:hAnsiTheme="minorHAnsi" w:cstheme="minorHAnsi"/>
          <w:sz w:val="22"/>
          <w:szCs w:val="22"/>
        </w:rPr>
        <w:t>a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z w:val="22"/>
          <w:szCs w:val="22"/>
        </w:rPr>
        <w:t>y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in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90DAC">
        <w:rPr>
          <w:rFonts w:asciiTheme="minorHAnsi" w:eastAsia="Calibri" w:hAnsiTheme="minorHAnsi" w:cstheme="minorHAnsi"/>
          <w:sz w:val="22"/>
          <w:szCs w:val="22"/>
        </w:rPr>
        <w:t>at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z w:val="22"/>
          <w:szCs w:val="22"/>
        </w:rPr>
        <w:t>y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cl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090DAC">
        <w:rPr>
          <w:rFonts w:asciiTheme="minorHAnsi" w:eastAsia="Calibri" w:hAnsiTheme="minorHAnsi" w:cstheme="minorHAnsi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090DAC">
        <w:rPr>
          <w:rFonts w:asciiTheme="minorHAnsi" w:eastAsia="Calibri" w:hAnsiTheme="minorHAnsi" w:cstheme="minorHAnsi"/>
          <w:sz w:val="22"/>
          <w:szCs w:val="22"/>
        </w:rPr>
        <w:t>n C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090DAC">
        <w:rPr>
          <w:rFonts w:asciiTheme="minorHAnsi" w:eastAsia="Calibri" w:hAnsiTheme="minorHAnsi" w:cstheme="minorHAnsi"/>
          <w:sz w:val="22"/>
          <w:szCs w:val="22"/>
        </w:rPr>
        <w:t>’s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eastAsia="Calibri" w:hAnsiTheme="minorHAnsi" w:cstheme="minorHAnsi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90DAC">
        <w:rPr>
          <w:rFonts w:asciiTheme="minorHAnsi" w:eastAsia="Calibri" w:hAnsiTheme="minorHAnsi" w:cstheme="minorHAnsi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s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90DAC">
        <w:rPr>
          <w:rFonts w:asciiTheme="minorHAnsi" w:eastAsia="Calibri" w:hAnsiTheme="minorHAnsi" w:cstheme="minorHAnsi"/>
          <w:sz w:val="22"/>
          <w:szCs w:val="22"/>
        </w:rPr>
        <w:t>re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to</w:t>
      </w:r>
      <w:r w:rsidRPr="00090DA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z w:val="22"/>
          <w:szCs w:val="22"/>
        </w:rPr>
        <w:t>esea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z w:val="22"/>
          <w:szCs w:val="22"/>
        </w:rPr>
        <w:t>ch t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90DAC">
        <w:rPr>
          <w:rFonts w:asciiTheme="minorHAnsi" w:eastAsia="Calibri" w:hAnsiTheme="minorHAnsi" w:cstheme="minorHAnsi"/>
          <w:sz w:val="22"/>
          <w:szCs w:val="22"/>
        </w:rPr>
        <w:t>at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z w:val="22"/>
          <w:szCs w:val="22"/>
        </w:rPr>
        <w:t>c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090DAC">
        <w:rPr>
          <w:rFonts w:asciiTheme="minorHAnsi" w:eastAsia="Calibri" w:hAnsiTheme="minorHAnsi" w:cstheme="minorHAnsi"/>
          <w:sz w:val="22"/>
          <w:szCs w:val="22"/>
        </w:rPr>
        <w:t>t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090DAC">
        <w:rPr>
          <w:rFonts w:asciiTheme="minorHAnsi" w:eastAsia="Calibri" w:hAnsiTheme="minorHAnsi" w:cstheme="minorHAnsi"/>
          <w:sz w:val="22"/>
          <w:szCs w:val="22"/>
        </w:rPr>
        <w:t>’s</w:t>
      </w:r>
      <w:r w:rsidRPr="00090DA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90DAC">
        <w:rPr>
          <w:rFonts w:asciiTheme="minorHAnsi" w:eastAsia="Calibri" w:hAnsiTheme="minorHAnsi" w:cstheme="minorHAnsi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090DAC">
        <w:rPr>
          <w:rFonts w:asciiTheme="minorHAnsi" w:eastAsia="Calibri" w:hAnsiTheme="minorHAnsi" w:cstheme="minorHAnsi"/>
          <w:sz w:val="22"/>
          <w:szCs w:val="22"/>
        </w:rPr>
        <w:t>ire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90DAC">
        <w:rPr>
          <w:rFonts w:asciiTheme="minorHAnsi" w:eastAsia="Calibri" w:hAnsiTheme="minorHAnsi" w:cstheme="minorHAnsi"/>
          <w:sz w:val="22"/>
          <w:szCs w:val="22"/>
        </w:rPr>
        <w:t>e</w:t>
      </w:r>
      <w:r w:rsidRPr="00090DA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sz w:val="22"/>
          <w:szCs w:val="22"/>
        </w:rPr>
        <w:t>ts.</w:t>
      </w:r>
    </w:p>
    <w:p w14:paraId="14760443" w14:textId="77777777" w:rsidR="00F6127F" w:rsidRPr="00090DAC" w:rsidRDefault="00F6127F" w:rsidP="00090DAC">
      <w:pPr>
        <w:spacing w:before="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4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2"/>
        <w:gridCol w:w="3637"/>
        <w:gridCol w:w="3605"/>
      </w:tblGrid>
      <w:tr w:rsidR="00F6127F" w:rsidRPr="00090DAC" w14:paraId="29791DEC" w14:textId="77777777">
        <w:trPr>
          <w:trHeight w:hRule="exact" w:val="359"/>
        </w:trPr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</w:tcPr>
          <w:p w14:paraId="0E8E3830" w14:textId="77777777" w:rsidR="00F6127F" w:rsidRPr="00090DAC" w:rsidRDefault="00090DAC" w:rsidP="00090DAC">
            <w:pPr>
              <w:spacing w:before="60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90DAC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090DAC">
              <w:rPr>
                <w:rFonts w:asciiTheme="minorHAnsi" w:eastAsia="Verdan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Basic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0DA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tact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90DA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090DA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</w:tcPr>
          <w:p w14:paraId="010E459C" w14:textId="77777777" w:rsidR="00F6127F" w:rsidRPr="00090DAC" w:rsidRDefault="00090DAC" w:rsidP="00090DAC">
            <w:pPr>
              <w:spacing w:before="60"/>
              <w:ind w:left="53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90DAC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090DAC">
              <w:rPr>
                <w:rFonts w:asciiTheme="minorHAnsi" w:eastAsia="Verdan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90DA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ss</w:t>
            </w:r>
            <w:r w:rsidRPr="00090DA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al 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ffiliat</w:t>
            </w:r>
            <w:r w:rsidRPr="00090DA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605" w:type="dxa"/>
            <w:tcBorders>
              <w:top w:val="nil"/>
              <w:left w:val="nil"/>
              <w:bottom w:val="nil"/>
              <w:right w:val="nil"/>
            </w:tcBorders>
          </w:tcPr>
          <w:p w14:paraId="1B911FAE" w14:textId="77777777" w:rsidR="00F6127F" w:rsidRPr="00090DAC" w:rsidRDefault="00090DAC" w:rsidP="00090DAC">
            <w:pPr>
              <w:spacing w:before="60"/>
              <w:ind w:left="64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90DAC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090DAC">
              <w:rPr>
                <w:rFonts w:asciiTheme="minorHAnsi" w:eastAsia="Verdan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ub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licati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</w:tr>
      <w:tr w:rsidR="00F6127F" w:rsidRPr="00090DAC" w14:paraId="74F04419" w14:textId="77777777">
        <w:trPr>
          <w:trHeight w:hRule="exact" w:val="281"/>
        </w:trPr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</w:tcPr>
          <w:p w14:paraId="267D9F32" w14:textId="77777777" w:rsidR="00F6127F" w:rsidRPr="00090DAC" w:rsidRDefault="00090DAC" w:rsidP="00090DAC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90DAC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090DAC">
              <w:rPr>
                <w:rFonts w:asciiTheme="minorHAnsi" w:eastAsia="Verdan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du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cati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</w:tcPr>
          <w:p w14:paraId="3C5102B0" w14:textId="77777777" w:rsidR="00F6127F" w:rsidRPr="00090DAC" w:rsidRDefault="00090DAC" w:rsidP="00090DAC">
            <w:pPr>
              <w:ind w:left="53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90DAC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090DAC">
              <w:rPr>
                <w:rFonts w:asciiTheme="minorHAnsi" w:eastAsia="Verdan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mm</w:t>
            </w:r>
            <w:r w:rsidRPr="00090DA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tt</w:t>
            </w:r>
            <w:r w:rsidRPr="00090DA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</w:p>
        </w:tc>
        <w:tc>
          <w:tcPr>
            <w:tcW w:w="3605" w:type="dxa"/>
            <w:tcBorders>
              <w:top w:val="nil"/>
              <w:left w:val="nil"/>
              <w:bottom w:val="nil"/>
              <w:right w:val="nil"/>
            </w:tcBorders>
          </w:tcPr>
          <w:p w14:paraId="0AE10101" w14:textId="77777777" w:rsidR="00F6127F" w:rsidRPr="00090DAC" w:rsidRDefault="00090DAC" w:rsidP="00090DAC">
            <w:pPr>
              <w:ind w:left="64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90DAC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090DAC">
              <w:rPr>
                <w:rFonts w:asciiTheme="minorHAnsi" w:eastAsia="Verdan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ese</w:t>
            </w:r>
            <w:r w:rsidRPr="00090DA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/D</w:t>
            </w:r>
            <w:r w:rsidRPr="00090DA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ssert</w:t>
            </w:r>
            <w:r w:rsidRPr="00090DA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</w:tr>
      <w:tr w:rsidR="00F6127F" w:rsidRPr="00090DAC" w14:paraId="305CE76E" w14:textId="77777777">
        <w:trPr>
          <w:trHeight w:hRule="exact" w:val="281"/>
        </w:trPr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</w:tcPr>
          <w:p w14:paraId="407170E3" w14:textId="77777777" w:rsidR="00F6127F" w:rsidRPr="00090DAC" w:rsidRDefault="00090DAC" w:rsidP="00090DAC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90DAC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090DAC">
              <w:rPr>
                <w:rFonts w:asciiTheme="minorHAnsi" w:eastAsia="Verdan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90DA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ss</w:t>
            </w:r>
            <w:r w:rsidRPr="00090DA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</w:p>
        </w:tc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</w:tcPr>
          <w:p w14:paraId="5B048D67" w14:textId="77777777" w:rsidR="00F6127F" w:rsidRPr="00090DAC" w:rsidRDefault="00090DAC" w:rsidP="00090DAC">
            <w:pPr>
              <w:ind w:left="53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90DAC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090DAC">
              <w:rPr>
                <w:rFonts w:asciiTheme="minorHAnsi" w:eastAsia="Verdan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kills</w:t>
            </w:r>
          </w:p>
        </w:tc>
        <w:tc>
          <w:tcPr>
            <w:tcW w:w="3605" w:type="dxa"/>
            <w:tcBorders>
              <w:top w:val="nil"/>
              <w:left w:val="nil"/>
              <w:bottom w:val="nil"/>
              <w:right w:val="nil"/>
            </w:tcBorders>
          </w:tcPr>
          <w:p w14:paraId="58B1998F" w14:textId="77777777" w:rsidR="00F6127F" w:rsidRPr="00090DAC" w:rsidRDefault="00090DAC" w:rsidP="00090DAC">
            <w:pPr>
              <w:ind w:left="64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90DAC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090DAC">
              <w:rPr>
                <w:rFonts w:asciiTheme="minorHAnsi" w:eastAsia="Verdan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Gra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</w:p>
        </w:tc>
      </w:tr>
      <w:tr w:rsidR="00F6127F" w:rsidRPr="00090DAC" w14:paraId="26A6AEAF" w14:textId="77777777">
        <w:trPr>
          <w:trHeight w:hRule="exact" w:val="1748"/>
        </w:trPr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</w:tcPr>
          <w:p w14:paraId="772730B0" w14:textId="77777777" w:rsidR="00F6127F" w:rsidRPr="00090DAC" w:rsidRDefault="00090DAC" w:rsidP="00090DAC">
            <w:pPr>
              <w:ind w:left="364" w:right="97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90DA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L</w:t>
            </w:r>
            <w:r w:rsidRPr="00090DA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ic</w:t>
            </w:r>
            <w:r w:rsidRPr="00090DA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090DA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090DA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090DA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090DA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090DA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/</w:t>
            </w:r>
            <w:r w:rsidRPr="00090DA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C</w:t>
            </w:r>
            <w:r w:rsidRPr="00090DA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090DA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090DA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090DA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ific</w:t>
            </w:r>
            <w:r w:rsidRPr="00090DA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090DA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090DA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090DA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  <w:p w14:paraId="3583C5F3" w14:textId="77777777" w:rsidR="00F6127F" w:rsidRPr="00090DAC" w:rsidRDefault="00090DAC" w:rsidP="00090DAC">
            <w:pPr>
              <w:spacing w:before="2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90DAC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090DAC">
              <w:rPr>
                <w:rFonts w:asciiTheme="minorHAnsi" w:eastAsia="Verdan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090DA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/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  <w:p w14:paraId="1B4DD86A" w14:textId="77777777" w:rsidR="00F6127F" w:rsidRPr="00090DAC" w:rsidRDefault="00090DAC" w:rsidP="00090DAC">
            <w:pPr>
              <w:spacing w:before="4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90DAC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090DAC">
              <w:rPr>
                <w:rFonts w:asciiTheme="minorHAnsi" w:eastAsia="Verdan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ati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090DA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Ex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090DA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</w:p>
          <w:p w14:paraId="14742BE2" w14:textId="77777777" w:rsidR="00F6127F" w:rsidRPr="00090DAC" w:rsidRDefault="00090DAC" w:rsidP="00090DAC">
            <w:pPr>
              <w:spacing w:before="4"/>
              <w:ind w:left="4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90DAC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090DAC">
              <w:rPr>
                <w:rFonts w:asciiTheme="minorHAnsi" w:eastAsia="Verdan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Le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rs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ip I</w:t>
            </w:r>
            <w:r w:rsidRPr="00090DA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vo</w:t>
            </w:r>
            <w:r w:rsidRPr="00090DA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090DA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me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  <w:p w14:paraId="47C43A9E" w14:textId="77777777" w:rsidR="00F6127F" w:rsidRPr="00090DAC" w:rsidRDefault="00090DAC" w:rsidP="00090DAC">
            <w:pPr>
              <w:spacing w:before="4"/>
              <w:ind w:left="4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90DAC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090DAC">
              <w:rPr>
                <w:rFonts w:asciiTheme="minorHAnsi" w:eastAsia="Verdan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V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teer</w:t>
            </w:r>
            <w:r w:rsidRPr="00090DA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Ex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090DA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</w:p>
          <w:p w14:paraId="4E099E1B" w14:textId="77777777" w:rsidR="00F6127F" w:rsidRPr="00090DAC" w:rsidRDefault="00090DAC" w:rsidP="00090DAC">
            <w:pPr>
              <w:spacing w:before="4"/>
              <w:ind w:left="4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90DAC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090DAC">
              <w:rPr>
                <w:rFonts w:asciiTheme="minorHAnsi" w:eastAsia="Verdan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letics</w:t>
            </w:r>
          </w:p>
        </w:tc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</w:tcPr>
          <w:p w14:paraId="6203626D" w14:textId="77777777" w:rsidR="00F6127F" w:rsidRPr="00090DAC" w:rsidRDefault="00090DAC" w:rsidP="00090DAC">
            <w:pPr>
              <w:ind w:left="53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90DAC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090DAC">
              <w:rPr>
                <w:rFonts w:asciiTheme="minorHAnsi" w:eastAsia="Verdan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ngu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  <w:p w14:paraId="36E3C9AA" w14:textId="77777777" w:rsidR="00F6127F" w:rsidRPr="00090DAC" w:rsidRDefault="00090DAC" w:rsidP="00090DAC">
            <w:pPr>
              <w:spacing w:before="2"/>
              <w:ind w:left="53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90DAC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090DAC">
              <w:rPr>
                <w:rFonts w:asciiTheme="minorHAnsi" w:eastAsia="Verdan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090DA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0DA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rs</w:t>
            </w:r>
            <w:r w:rsidRPr="00090DA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wo</w:t>
            </w:r>
            <w:r w:rsidRPr="00090DA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</w:p>
          <w:p w14:paraId="5BBC3EF8" w14:textId="77777777" w:rsidR="00F6127F" w:rsidRPr="00090DAC" w:rsidRDefault="00090DAC" w:rsidP="00090DAC">
            <w:pPr>
              <w:spacing w:before="4"/>
              <w:ind w:left="5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90DAC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090DAC">
              <w:rPr>
                <w:rFonts w:asciiTheme="minorHAnsi" w:eastAsia="Verdan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Class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P</w:t>
            </w:r>
            <w:r w:rsidRPr="00090DA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90DA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j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cts</w:t>
            </w:r>
          </w:p>
          <w:p w14:paraId="5FC8A37B" w14:textId="77777777" w:rsidR="00F6127F" w:rsidRPr="00090DAC" w:rsidRDefault="00090DAC" w:rsidP="00090DAC">
            <w:pPr>
              <w:spacing w:before="4"/>
              <w:ind w:left="5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90DAC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090DAC">
              <w:rPr>
                <w:rFonts w:asciiTheme="minorHAnsi" w:eastAsia="Verdan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090DA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ch</w:t>
            </w:r>
          </w:p>
          <w:p w14:paraId="2F349B66" w14:textId="77777777" w:rsidR="00F6127F" w:rsidRPr="00090DAC" w:rsidRDefault="00090DAC" w:rsidP="00090DAC">
            <w:pPr>
              <w:spacing w:before="4"/>
              <w:ind w:left="5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90DAC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090DAC">
              <w:rPr>
                <w:rFonts w:asciiTheme="minorHAnsi" w:eastAsia="Verdan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090DA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tat</w:t>
            </w:r>
            <w:r w:rsidRPr="00090DA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605" w:type="dxa"/>
            <w:tcBorders>
              <w:top w:val="nil"/>
              <w:left w:val="nil"/>
              <w:bottom w:val="nil"/>
              <w:right w:val="nil"/>
            </w:tcBorders>
          </w:tcPr>
          <w:p w14:paraId="103A593F" w14:textId="77777777" w:rsidR="00F6127F" w:rsidRPr="00090DAC" w:rsidRDefault="00090DAC" w:rsidP="00090DAC">
            <w:pPr>
              <w:ind w:left="64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90DAC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090DAC">
              <w:rPr>
                <w:rFonts w:asciiTheme="minorHAnsi" w:eastAsia="Verdan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lars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/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090DA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  <w:p w14:paraId="703A3759" w14:textId="77777777" w:rsidR="00090DAC" w:rsidRDefault="00090DAC" w:rsidP="00090DAC">
            <w:pPr>
              <w:spacing w:before="2"/>
              <w:ind w:left="642" w:right="-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90DAC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090DAC">
              <w:rPr>
                <w:rFonts w:asciiTheme="minorHAnsi" w:eastAsia="Verdan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090DA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k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090DA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/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Cli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ics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/</w:t>
            </w:r>
            <w:r w:rsidRPr="00090DA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090DA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ars</w:t>
            </w:r>
          </w:p>
          <w:p w14:paraId="742AF4A5" w14:textId="1AFCD313" w:rsidR="00F6127F" w:rsidRPr="00090DAC" w:rsidRDefault="00090DAC" w:rsidP="00090DAC">
            <w:pPr>
              <w:spacing w:before="2"/>
              <w:ind w:left="642" w:right="-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90DA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(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nd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090DAC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0DAC">
              <w:rPr>
                <w:rFonts w:asciiTheme="minorHAnsi" w:eastAsia="Calibri" w:hAnsiTheme="minorHAnsi" w:cstheme="minorHAnsi"/>
                <w:w w:val="99"/>
                <w:sz w:val="22"/>
                <w:szCs w:val="22"/>
              </w:rPr>
              <w:t>Facilit</w:t>
            </w:r>
            <w:r w:rsidRPr="00090DAC">
              <w:rPr>
                <w:rFonts w:asciiTheme="minorHAnsi" w:eastAsia="Calibri" w:hAnsiTheme="minorHAnsi" w:cstheme="minorHAnsi"/>
                <w:spacing w:val="1"/>
                <w:w w:val="99"/>
                <w:sz w:val="22"/>
                <w:szCs w:val="22"/>
              </w:rPr>
              <w:t>a</w:t>
            </w:r>
            <w:r w:rsidRPr="00090DAC">
              <w:rPr>
                <w:rFonts w:asciiTheme="minorHAnsi" w:eastAsia="Calibri" w:hAnsiTheme="minorHAnsi" w:cstheme="minorHAnsi"/>
                <w:w w:val="99"/>
                <w:sz w:val="22"/>
                <w:szCs w:val="22"/>
              </w:rPr>
              <w:t>t</w:t>
            </w:r>
            <w:r w:rsidRPr="00090DAC">
              <w:rPr>
                <w:rFonts w:asciiTheme="minorHAnsi" w:eastAsia="Calibri" w:hAnsiTheme="minorHAnsi" w:cstheme="minorHAnsi"/>
                <w:spacing w:val="-1"/>
                <w:w w:val="99"/>
                <w:sz w:val="22"/>
                <w:szCs w:val="22"/>
              </w:rPr>
              <w:t>e</w:t>
            </w:r>
            <w:r w:rsidRPr="00090DAC">
              <w:rPr>
                <w:rFonts w:asciiTheme="minorHAnsi" w:eastAsia="Calibri" w:hAnsiTheme="minorHAnsi" w:cstheme="minorHAnsi"/>
                <w:spacing w:val="1"/>
                <w:w w:val="99"/>
                <w:sz w:val="22"/>
                <w:szCs w:val="22"/>
              </w:rPr>
              <w:t>d</w:t>
            </w:r>
            <w:r w:rsidRPr="00090DAC">
              <w:rPr>
                <w:rFonts w:asciiTheme="minorHAnsi" w:eastAsia="Calibri" w:hAnsiTheme="minorHAnsi" w:cstheme="minorHAnsi"/>
                <w:w w:val="99"/>
                <w:sz w:val="22"/>
                <w:szCs w:val="22"/>
              </w:rPr>
              <w:t>)</w:t>
            </w:r>
          </w:p>
          <w:p w14:paraId="2EF84A5D" w14:textId="77777777" w:rsidR="00F6127F" w:rsidRPr="00090DAC" w:rsidRDefault="00090DAC" w:rsidP="00090DAC">
            <w:pPr>
              <w:spacing w:before="4"/>
              <w:ind w:left="63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90DAC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090DAC">
              <w:rPr>
                <w:rFonts w:asciiTheme="minorHAnsi" w:eastAsia="Verdan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090DA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terests</w:t>
            </w:r>
          </w:p>
          <w:p w14:paraId="0649A556" w14:textId="77777777" w:rsidR="00F6127F" w:rsidRPr="00090DAC" w:rsidRDefault="00090DAC" w:rsidP="00090DAC">
            <w:pPr>
              <w:spacing w:before="4"/>
              <w:ind w:left="63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90DAC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090DAC">
              <w:rPr>
                <w:rFonts w:asciiTheme="minorHAnsi" w:eastAsia="Verdan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Tra</w:t>
            </w:r>
            <w:r w:rsidRPr="00090DA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ve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</w:p>
          <w:p w14:paraId="525875A9" w14:textId="77777777" w:rsidR="00F6127F" w:rsidRPr="00090DAC" w:rsidRDefault="00090DAC" w:rsidP="00090DAC">
            <w:pPr>
              <w:spacing w:before="4"/>
              <w:ind w:left="63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90DAC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090DAC">
              <w:rPr>
                <w:rFonts w:asciiTheme="minorHAnsi" w:eastAsia="Verdan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Refere</w:t>
            </w:r>
            <w:r w:rsidRPr="00090DA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090DAC">
              <w:rPr>
                <w:rFonts w:asciiTheme="minorHAnsi" w:eastAsia="Calibri" w:hAnsiTheme="minorHAnsi" w:cstheme="minorHAnsi"/>
                <w:sz w:val="22"/>
                <w:szCs w:val="22"/>
              </w:rPr>
              <w:t>ces</w:t>
            </w:r>
          </w:p>
        </w:tc>
      </w:tr>
    </w:tbl>
    <w:p w14:paraId="638844B1" w14:textId="77777777" w:rsidR="00F6127F" w:rsidRPr="00090DAC" w:rsidRDefault="00F6127F" w:rsidP="00090DAC">
      <w:pPr>
        <w:rPr>
          <w:rFonts w:asciiTheme="minorHAnsi" w:hAnsiTheme="minorHAnsi" w:cstheme="minorHAnsi"/>
          <w:sz w:val="22"/>
          <w:szCs w:val="22"/>
        </w:rPr>
      </w:pPr>
    </w:p>
    <w:p w14:paraId="7DC02153" w14:textId="77777777" w:rsidR="00F6127F" w:rsidRPr="00090DAC" w:rsidRDefault="00F6127F" w:rsidP="00090DAC">
      <w:pPr>
        <w:rPr>
          <w:rFonts w:asciiTheme="minorHAnsi" w:hAnsiTheme="minorHAnsi" w:cstheme="minorHAnsi"/>
          <w:sz w:val="22"/>
          <w:szCs w:val="22"/>
        </w:rPr>
      </w:pPr>
    </w:p>
    <w:p w14:paraId="4ECB63FD" w14:textId="77777777" w:rsidR="00F6127F" w:rsidRPr="00090DAC" w:rsidRDefault="00F6127F" w:rsidP="00090DAC">
      <w:pPr>
        <w:rPr>
          <w:rFonts w:asciiTheme="minorHAnsi" w:hAnsiTheme="minorHAnsi" w:cstheme="minorHAnsi"/>
          <w:sz w:val="22"/>
          <w:szCs w:val="22"/>
        </w:rPr>
      </w:pPr>
    </w:p>
    <w:p w14:paraId="6BC7BE0B" w14:textId="77777777" w:rsidR="00F6127F" w:rsidRPr="00090DAC" w:rsidRDefault="00F6127F" w:rsidP="00090DAC">
      <w:pPr>
        <w:rPr>
          <w:rFonts w:asciiTheme="minorHAnsi" w:hAnsiTheme="minorHAnsi" w:cstheme="minorHAnsi"/>
          <w:sz w:val="22"/>
          <w:szCs w:val="22"/>
        </w:rPr>
      </w:pPr>
    </w:p>
    <w:p w14:paraId="68D2A3BB" w14:textId="77777777" w:rsidR="00F6127F" w:rsidRPr="00090DAC" w:rsidRDefault="00F6127F" w:rsidP="00090DA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3E020F6" w14:textId="77777777" w:rsidR="00F6127F" w:rsidRPr="00090DAC" w:rsidRDefault="00090DAC" w:rsidP="00090DAC">
      <w:pPr>
        <w:ind w:left="540"/>
        <w:rPr>
          <w:rFonts w:asciiTheme="minorHAnsi" w:hAnsiTheme="minorHAnsi" w:cstheme="minorHAnsi"/>
          <w:sz w:val="22"/>
          <w:szCs w:val="22"/>
        </w:rPr>
        <w:sectPr w:rsidR="00F6127F" w:rsidRPr="00090DAC">
          <w:pgSz w:w="12240" w:h="15840"/>
          <w:pgMar w:top="340" w:right="600" w:bottom="280" w:left="600" w:header="720" w:footer="720" w:gutter="0"/>
          <w:cols w:space="720"/>
        </w:sectPr>
      </w:pPr>
      <w:r w:rsidRPr="00090DAC">
        <w:rPr>
          <w:rFonts w:asciiTheme="minorHAnsi" w:hAnsiTheme="minorHAnsi" w:cstheme="minorHAnsi"/>
          <w:sz w:val="22"/>
          <w:szCs w:val="22"/>
        </w:rPr>
        <w:pict w14:anchorId="27C2ED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98.15pt;height:25.1pt">
            <v:imagedata r:id="rId5" o:title=""/>
          </v:shape>
        </w:pict>
      </w:r>
    </w:p>
    <w:p w14:paraId="785D6A03" w14:textId="77777777" w:rsidR="00F6127F" w:rsidRPr="00090DAC" w:rsidRDefault="00F6127F" w:rsidP="00090DA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2B8DD9E" w14:textId="77777777" w:rsidR="00F6127F" w:rsidRPr="00090DAC" w:rsidRDefault="00090DAC" w:rsidP="00090DAC">
      <w:pPr>
        <w:ind w:left="4226" w:right="412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90DAC">
        <w:rPr>
          <w:rFonts w:asciiTheme="minorHAnsi" w:eastAsia="Calibri" w:hAnsiTheme="minorHAnsi" w:cstheme="minorHAnsi"/>
          <w:b/>
          <w:position w:val="1"/>
          <w:sz w:val="22"/>
          <w:szCs w:val="22"/>
        </w:rPr>
        <w:t>Natalie</w:t>
      </w:r>
      <w:r w:rsidRPr="00090DAC">
        <w:rPr>
          <w:rFonts w:asciiTheme="minorHAnsi" w:eastAsia="Calibri" w:hAnsiTheme="minorHAnsi" w:cstheme="minorHAnsi"/>
          <w:b/>
          <w:spacing w:val="2"/>
          <w:position w:val="1"/>
          <w:sz w:val="22"/>
          <w:szCs w:val="22"/>
        </w:rPr>
        <w:t xml:space="preserve"> </w:t>
      </w:r>
      <w:r w:rsidRPr="00090DAC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L</w:t>
      </w:r>
      <w:r w:rsidRPr="00090DAC">
        <w:rPr>
          <w:rFonts w:asciiTheme="minorHAnsi" w:eastAsia="Calibri" w:hAnsiTheme="minorHAnsi" w:cstheme="minorHAnsi"/>
          <w:b/>
          <w:position w:val="1"/>
          <w:sz w:val="22"/>
          <w:szCs w:val="22"/>
        </w:rPr>
        <w:t>. K</w:t>
      </w:r>
      <w:r w:rsidRPr="00090DAC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n</w:t>
      </w:r>
      <w:r w:rsidRPr="00090DAC">
        <w:rPr>
          <w:rFonts w:asciiTheme="minorHAnsi" w:eastAsia="Calibri" w:hAnsiTheme="minorHAnsi" w:cstheme="minorHAnsi"/>
          <w:b/>
          <w:position w:val="1"/>
          <w:sz w:val="22"/>
          <w:szCs w:val="22"/>
        </w:rPr>
        <w:t>i</w:t>
      </w:r>
      <w:r w:rsidRPr="00090DAC">
        <w:rPr>
          <w:rFonts w:asciiTheme="minorHAnsi" w:eastAsia="Calibri" w:hAnsiTheme="minorHAnsi" w:cstheme="minorHAnsi"/>
          <w:b/>
          <w:spacing w:val="-3"/>
          <w:position w:val="1"/>
          <w:sz w:val="22"/>
          <w:szCs w:val="22"/>
        </w:rPr>
        <w:t>g</w:t>
      </w:r>
      <w:r w:rsidRPr="00090DAC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h</w:t>
      </w:r>
      <w:r w:rsidRPr="00090DAC">
        <w:rPr>
          <w:rFonts w:asciiTheme="minorHAnsi" w:eastAsia="Calibri" w:hAnsiTheme="minorHAnsi" w:cstheme="minorHAnsi"/>
          <w:b/>
          <w:position w:val="1"/>
          <w:sz w:val="22"/>
          <w:szCs w:val="22"/>
        </w:rPr>
        <w:t>t</w:t>
      </w:r>
    </w:p>
    <w:p w14:paraId="791AB8DB" w14:textId="77777777" w:rsidR="00F6127F" w:rsidRPr="00090DAC" w:rsidRDefault="00F6127F" w:rsidP="00090DAC">
      <w:pPr>
        <w:rPr>
          <w:rFonts w:asciiTheme="minorHAnsi" w:hAnsiTheme="minorHAnsi" w:cstheme="minorHAnsi"/>
          <w:sz w:val="22"/>
          <w:szCs w:val="22"/>
        </w:rPr>
      </w:pPr>
    </w:p>
    <w:p w14:paraId="1132AE2F" w14:textId="77777777" w:rsidR="00F6127F" w:rsidRPr="00090DAC" w:rsidRDefault="00090DAC" w:rsidP="00090DAC">
      <w:pPr>
        <w:ind w:left="1562" w:right="1467"/>
        <w:jc w:val="center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sz w:val="22"/>
          <w:szCs w:val="22"/>
        </w:rPr>
        <w:t>555 Thi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 xml:space="preserve">d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ree</w:t>
      </w:r>
      <w:r w:rsidRPr="00090DAC">
        <w:rPr>
          <w:rFonts w:asciiTheme="minorHAnsi" w:hAnsiTheme="minorHAnsi" w:cstheme="minorHAnsi"/>
          <w:sz w:val="22"/>
          <w:szCs w:val="22"/>
        </w:rPr>
        <w:t>t • De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 xml:space="preserve">, </w:t>
      </w:r>
      <w:r w:rsidRPr="00090DAC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090DAC">
        <w:rPr>
          <w:rFonts w:asciiTheme="minorHAnsi" w:hAnsiTheme="minorHAnsi" w:cstheme="minorHAnsi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 xml:space="preserve">54115 •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090DAC">
        <w:rPr>
          <w:rFonts w:asciiTheme="minorHAnsi" w:hAnsiTheme="minorHAnsi" w:cstheme="minorHAnsi"/>
          <w:sz w:val="22"/>
          <w:szCs w:val="22"/>
        </w:rPr>
        <w:t>92</w:t>
      </w:r>
      <w:r w:rsidRPr="00090DAC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090DAC">
        <w:rPr>
          <w:rFonts w:asciiTheme="minorHAnsi" w:hAnsiTheme="minorHAnsi" w:cstheme="minorHAnsi"/>
          <w:sz w:val="22"/>
          <w:szCs w:val="22"/>
        </w:rPr>
        <w:t>)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337</w:t>
      </w:r>
      <w:r w:rsidRPr="00090DAC">
        <w:rPr>
          <w:rFonts w:asciiTheme="minorHAnsi" w:hAnsiTheme="minorHAnsi" w:cstheme="minorHAnsi"/>
          <w:spacing w:val="2"/>
          <w:sz w:val="22"/>
          <w:szCs w:val="22"/>
        </w:rPr>
        <w:t>-</w:t>
      </w:r>
      <w:hyperlink r:id="rId6">
        <w:r w:rsidRPr="00090DAC">
          <w:rPr>
            <w:rFonts w:asciiTheme="minorHAnsi" w:hAnsiTheme="minorHAnsi" w:cstheme="minorHAnsi"/>
            <w:sz w:val="22"/>
            <w:szCs w:val="22"/>
          </w:rPr>
          <w:t>5555 • n</w:t>
        </w:r>
        <w:r w:rsidRPr="00090DAC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090DAC">
          <w:rPr>
            <w:rFonts w:asciiTheme="minorHAnsi" w:hAnsiTheme="minorHAnsi" w:cstheme="minorHAnsi"/>
            <w:sz w:val="22"/>
            <w:szCs w:val="22"/>
          </w:rPr>
          <w:t>t</w:t>
        </w:r>
        <w:r w:rsidRPr="00090DAC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090DAC">
          <w:rPr>
            <w:rFonts w:asciiTheme="minorHAnsi" w:hAnsiTheme="minorHAnsi" w:cstheme="minorHAnsi"/>
            <w:sz w:val="22"/>
            <w:szCs w:val="22"/>
          </w:rPr>
          <w:t>li</w:t>
        </w:r>
        <w:r w:rsidRPr="00090DAC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090DAC">
          <w:rPr>
            <w:rFonts w:asciiTheme="minorHAnsi" w:hAnsiTheme="minorHAnsi" w:cstheme="minorHAnsi"/>
            <w:sz w:val="22"/>
            <w:szCs w:val="22"/>
          </w:rPr>
          <w:t>.kni</w:t>
        </w:r>
        <w:r w:rsidRPr="00090DAC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090DAC">
          <w:rPr>
            <w:rFonts w:asciiTheme="minorHAnsi" w:hAnsiTheme="minorHAnsi" w:cstheme="minorHAnsi"/>
            <w:sz w:val="22"/>
            <w:szCs w:val="22"/>
          </w:rPr>
          <w:t>ht@s</w:t>
        </w:r>
        <w:r w:rsidRPr="00090DAC">
          <w:rPr>
            <w:rFonts w:asciiTheme="minorHAnsi" w:hAnsiTheme="minorHAnsi" w:cstheme="minorHAnsi"/>
            <w:spacing w:val="2"/>
            <w:sz w:val="22"/>
            <w:szCs w:val="22"/>
          </w:rPr>
          <w:t>n</w:t>
        </w:r>
        <w:r w:rsidRPr="00090DAC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090DAC">
          <w:rPr>
            <w:rFonts w:asciiTheme="minorHAnsi" w:hAnsiTheme="minorHAnsi" w:cstheme="minorHAnsi"/>
            <w:sz w:val="22"/>
            <w:szCs w:val="22"/>
          </w:rPr>
          <w:t>.</w:t>
        </w:r>
        <w:r w:rsidRPr="00090DAC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090DAC">
          <w:rPr>
            <w:rFonts w:asciiTheme="minorHAnsi" w:hAnsiTheme="minorHAnsi" w:cstheme="minorHAnsi"/>
            <w:sz w:val="22"/>
            <w:szCs w:val="22"/>
          </w:rPr>
          <w:t>du</w:t>
        </w:r>
      </w:hyperlink>
    </w:p>
    <w:p w14:paraId="60510808" w14:textId="77777777" w:rsidR="00F6127F" w:rsidRPr="00090DAC" w:rsidRDefault="00F6127F" w:rsidP="00090DA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FADF546" w14:textId="77777777" w:rsidR="00F6127F" w:rsidRPr="00090DAC" w:rsidRDefault="00090DAC" w:rsidP="00090DAC">
      <w:pPr>
        <w:ind w:left="100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090DAC">
        <w:rPr>
          <w:rFonts w:asciiTheme="minorHAnsi" w:hAnsiTheme="minorHAnsi" w:cstheme="minorHAnsi"/>
          <w:b/>
          <w:sz w:val="22"/>
          <w:szCs w:val="22"/>
        </w:rPr>
        <w:t>N</w:t>
      </w:r>
    </w:p>
    <w:p w14:paraId="6FA73427" w14:textId="77777777" w:rsidR="00F6127F" w:rsidRPr="00090DAC" w:rsidRDefault="00090DAC" w:rsidP="00090DAC">
      <w:pPr>
        <w:ind w:left="100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i/>
          <w:sz w:val="22"/>
          <w:szCs w:val="22"/>
        </w:rPr>
        <w:t>S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i/>
          <w:sz w:val="22"/>
          <w:szCs w:val="22"/>
        </w:rPr>
        <w:t>o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090DAC">
        <w:rPr>
          <w:rFonts w:asciiTheme="minorHAnsi" w:hAnsiTheme="minorHAnsi" w:cstheme="minorHAnsi"/>
          <w:i/>
          <w:sz w:val="22"/>
          <w:szCs w:val="22"/>
        </w:rPr>
        <w:t>e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i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i/>
          <w:sz w:val="22"/>
          <w:szCs w:val="22"/>
        </w:rPr>
        <w:t>o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i/>
          <w:sz w:val="22"/>
          <w:szCs w:val="22"/>
        </w:rPr>
        <w:t>eg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 xml:space="preserve">,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090DAC">
        <w:rPr>
          <w:rFonts w:asciiTheme="minorHAnsi" w:hAnsiTheme="minorHAnsi" w:cstheme="minorHAnsi"/>
          <w:sz w:val="22"/>
          <w:szCs w:val="22"/>
        </w:rPr>
        <w:t>e, WI</w:t>
      </w:r>
    </w:p>
    <w:p w14:paraId="7C889F12" w14:textId="77777777" w:rsidR="00F6127F" w:rsidRPr="00090DAC" w:rsidRDefault="00090DAC" w:rsidP="00090DAC">
      <w:pPr>
        <w:ind w:left="100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090DAC">
        <w:rPr>
          <w:rFonts w:asciiTheme="minorHAnsi" w:hAnsiTheme="minorHAnsi" w:cstheme="minorHAnsi"/>
          <w:b/>
          <w:sz w:val="22"/>
          <w:szCs w:val="22"/>
        </w:rPr>
        <w:t>ac</w:t>
      </w:r>
      <w:r w:rsidRPr="00090DAC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090DAC">
        <w:rPr>
          <w:rFonts w:asciiTheme="minorHAnsi" w:hAnsiTheme="minorHAnsi" w:cstheme="minorHAnsi"/>
          <w:b/>
          <w:sz w:val="22"/>
          <w:szCs w:val="22"/>
        </w:rPr>
        <w:t>e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b/>
          <w:sz w:val="22"/>
          <w:szCs w:val="22"/>
        </w:rPr>
        <w:t>r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b/>
          <w:sz w:val="22"/>
          <w:szCs w:val="22"/>
        </w:rPr>
        <w:t>f</w:t>
      </w:r>
      <w:r w:rsidRPr="00090DAC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090DAC">
        <w:rPr>
          <w:rFonts w:asciiTheme="minorHAnsi" w:hAnsiTheme="minorHAnsi" w:cstheme="minorHAnsi"/>
          <w:b/>
          <w:sz w:val="22"/>
          <w:szCs w:val="22"/>
        </w:rPr>
        <w:t>r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b/>
          <w:sz w:val="22"/>
          <w:szCs w:val="22"/>
        </w:rPr>
        <w:t>s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090DAC">
        <w:rPr>
          <w:rFonts w:asciiTheme="minorHAnsi" w:hAnsiTheme="minorHAnsi" w:cstheme="minorHAnsi"/>
          <w:b/>
          <w:sz w:val="22"/>
          <w:szCs w:val="22"/>
        </w:rPr>
        <w:t>egr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b/>
          <w:sz w:val="22"/>
          <w:szCs w:val="22"/>
        </w:rPr>
        <w:t>e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b/>
          <w:sz w:val="22"/>
          <w:szCs w:val="22"/>
        </w:rPr>
        <w:t>o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mm</w:t>
      </w:r>
      <w:r w:rsidRPr="00090DAC">
        <w:rPr>
          <w:rFonts w:asciiTheme="minorHAnsi" w:hAnsiTheme="minorHAnsi" w:cstheme="minorHAnsi"/>
          <w:b/>
          <w:sz w:val="22"/>
          <w:szCs w:val="22"/>
        </w:rPr>
        <w:t>u</w:t>
      </w:r>
      <w:r w:rsidRPr="00090DA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b/>
          <w:sz w:val="22"/>
          <w:szCs w:val="22"/>
        </w:rPr>
        <w:t>c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b/>
          <w:sz w:val="22"/>
          <w:szCs w:val="22"/>
        </w:rPr>
        <w:t>o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 xml:space="preserve">,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ay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2012</w:t>
      </w:r>
    </w:p>
    <w:p w14:paraId="204B6CC1" w14:textId="77777777" w:rsidR="00F6127F" w:rsidRPr="00090DAC" w:rsidRDefault="00090DAC" w:rsidP="00090DA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sz w:val="22"/>
          <w:szCs w:val="22"/>
        </w:rPr>
        <w:t>M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: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ess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d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on</w:t>
      </w:r>
    </w:p>
    <w:p w14:paraId="0897DB4B" w14:textId="77777777" w:rsidR="00F6127F" w:rsidRPr="00090DAC" w:rsidRDefault="00090DAC" w:rsidP="00090DAC">
      <w:pPr>
        <w:ind w:left="100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oncen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on: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</w:p>
    <w:p w14:paraId="44C4820B" w14:textId="77777777" w:rsidR="00F6127F" w:rsidRPr="00090DAC" w:rsidRDefault="00090DAC" w:rsidP="00090DA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: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090DAC">
        <w:rPr>
          <w:rFonts w:asciiTheme="minorHAnsi" w:hAnsiTheme="minorHAnsi" w:cstheme="minorHAnsi"/>
          <w:sz w:val="22"/>
          <w:szCs w:val="22"/>
        </w:rPr>
        <w:t>.84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090DAC">
        <w:rPr>
          <w:rFonts w:asciiTheme="minorHAnsi" w:hAnsiTheme="minorHAnsi" w:cstheme="minorHAnsi"/>
          <w:sz w:val="22"/>
          <w:szCs w:val="22"/>
        </w:rPr>
        <w:t xml:space="preserve">4.0,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: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3.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90DAC">
        <w:rPr>
          <w:rFonts w:asciiTheme="minorHAnsi" w:hAnsiTheme="minorHAnsi" w:cstheme="minorHAnsi"/>
          <w:sz w:val="22"/>
          <w:szCs w:val="22"/>
        </w:rPr>
        <w:t>4.0</w:t>
      </w:r>
    </w:p>
    <w:p w14:paraId="41BDC9DF" w14:textId="77777777" w:rsidR="00F6127F" w:rsidRPr="00090DAC" w:rsidRDefault="00F6127F" w:rsidP="00090DA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8F63CBD" w14:textId="77777777" w:rsidR="00F6127F" w:rsidRPr="00090DAC" w:rsidRDefault="00090DAC" w:rsidP="00090DAC">
      <w:pPr>
        <w:ind w:left="100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b/>
          <w:sz w:val="22"/>
          <w:szCs w:val="22"/>
        </w:rPr>
        <w:t>e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b/>
          <w:sz w:val="22"/>
          <w:szCs w:val="22"/>
        </w:rPr>
        <w:t>eva</w:t>
      </w:r>
      <w:r w:rsidRPr="00090DA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90DAC">
        <w:rPr>
          <w:rFonts w:asciiTheme="minorHAnsi" w:hAnsiTheme="minorHAnsi" w:cstheme="minorHAnsi"/>
          <w:b/>
          <w:sz w:val="22"/>
          <w:szCs w:val="22"/>
        </w:rPr>
        <w:t>t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b/>
          <w:sz w:val="22"/>
          <w:szCs w:val="22"/>
        </w:rPr>
        <w:t>our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se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090DAC">
        <w:rPr>
          <w:rFonts w:asciiTheme="minorHAnsi" w:hAnsiTheme="minorHAnsi" w:cstheme="minorHAnsi"/>
          <w:b/>
          <w:sz w:val="22"/>
          <w:szCs w:val="22"/>
        </w:rPr>
        <w:t>or</w:t>
      </w:r>
      <w:r w:rsidRPr="00090DAC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090DAC">
        <w:rPr>
          <w:rFonts w:asciiTheme="minorHAnsi" w:hAnsiTheme="minorHAnsi" w:cstheme="minorHAnsi"/>
          <w:b/>
          <w:sz w:val="22"/>
          <w:szCs w:val="22"/>
        </w:rPr>
        <w:t>: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nd P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on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Sp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,</w:t>
      </w:r>
      <w:r w:rsidRPr="00090DA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cu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al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 xml:space="preserve">on,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an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al</w:t>
      </w:r>
    </w:p>
    <w:p w14:paraId="0984F881" w14:textId="77777777" w:rsidR="00F6127F" w:rsidRPr="00090DAC" w:rsidRDefault="00090DAC" w:rsidP="00090DA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un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ca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90DAC">
        <w:rPr>
          <w:rFonts w:asciiTheme="minorHAnsi" w:hAnsiTheme="minorHAnsi" w:cstheme="minorHAnsi"/>
          <w:sz w:val="22"/>
          <w:szCs w:val="22"/>
        </w:rPr>
        <w:t xml:space="preserve">on, </w:t>
      </w:r>
      <w:r w:rsidRPr="00090DA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090DAC">
        <w:rPr>
          <w:rFonts w:asciiTheme="minorHAnsi" w:hAnsiTheme="minorHAnsi" w:cstheme="minorHAnsi"/>
          <w:sz w:val="22"/>
          <w:szCs w:val="22"/>
        </w:rPr>
        <w:t>ound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z w:val="22"/>
          <w:szCs w:val="22"/>
        </w:rPr>
        <w:t>ns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of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Ma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en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, Ma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esea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ch</w:t>
      </w:r>
    </w:p>
    <w:p w14:paraId="4D3E182C" w14:textId="77777777" w:rsidR="00F6127F" w:rsidRPr="00090DAC" w:rsidRDefault="00F6127F" w:rsidP="00090DA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232295F" w14:textId="77777777" w:rsidR="00F6127F" w:rsidRPr="00090DAC" w:rsidRDefault="00090DAC" w:rsidP="00090DAC">
      <w:pPr>
        <w:ind w:left="100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090DA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090DAC">
        <w:rPr>
          <w:rFonts w:asciiTheme="minorHAnsi" w:hAnsiTheme="minorHAnsi" w:cstheme="minorHAnsi"/>
          <w:b/>
          <w:sz w:val="22"/>
          <w:szCs w:val="22"/>
        </w:rPr>
        <w:t>D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A</w:t>
      </w:r>
      <w:r w:rsidRPr="00090DAC">
        <w:rPr>
          <w:rFonts w:asciiTheme="minorHAnsi" w:hAnsiTheme="minorHAnsi" w:cstheme="minorHAnsi"/>
          <w:b/>
          <w:sz w:val="22"/>
          <w:szCs w:val="22"/>
        </w:rPr>
        <w:t>W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ARDS</w:t>
      </w:r>
    </w:p>
    <w:p w14:paraId="396A161A" w14:textId="77777777" w:rsidR="00F6127F" w:rsidRPr="00090DAC" w:rsidRDefault="00090DAC" w:rsidP="00090DAC">
      <w:pPr>
        <w:ind w:left="460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90DAC">
        <w:rPr>
          <w:rFonts w:asciiTheme="minorHAnsi" w:hAnsiTheme="minorHAnsi" w:cstheme="minorHAnsi"/>
          <w:sz w:val="22"/>
          <w:szCs w:val="22"/>
        </w:rPr>
        <w:t>ean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>t</w:t>
      </w:r>
    </w:p>
    <w:p w14:paraId="35DEAF33" w14:textId="77777777" w:rsidR="00F6127F" w:rsidRPr="00090DAC" w:rsidRDefault="00090DAC" w:rsidP="00090DAC">
      <w:pPr>
        <w:ind w:left="460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90DAC">
        <w:rPr>
          <w:rFonts w:asciiTheme="minorHAnsi" w:hAnsiTheme="minorHAnsi" w:cstheme="minorHAnsi"/>
          <w:sz w:val="22"/>
          <w:szCs w:val="22"/>
        </w:rPr>
        <w:t xml:space="preserve">n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090DAC">
        <w:rPr>
          <w:rFonts w:asciiTheme="minorHAnsi" w:hAnsiTheme="minorHAnsi" w:cstheme="minorHAnsi"/>
          <w:sz w:val="22"/>
          <w:szCs w:val="22"/>
        </w:rPr>
        <w:t>ons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ub Sc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90DAC">
        <w:rPr>
          <w:rFonts w:asciiTheme="minorHAnsi" w:hAnsiTheme="minorHAnsi" w:cstheme="minorHAnsi"/>
          <w:sz w:val="22"/>
          <w:szCs w:val="22"/>
        </w:rPr>
        <w:t>or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ade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cs</w:t>
      </w:r>
    </w:p>
    <w:p w14:paraId="3AF40381" w14:textId="77777777" w:rsidR="00F6127F" w:rsidRPr="00090DAC" w:rsidRDefault="00090DAC" w:rsidP="00090DAC">
      <w:pPr>
        <w:ind w:left="460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 xml:space="preserve">.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Sch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sh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 xml:space="preserve">p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ca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cs</w:t>
      </w:r>
    </w:p>
    <w:p w14:paraId="3E374CBF" w14:textId="77777777" w:rsidR="00F6127F" w:rsidRPr="00090DAC" w:rsidRDefault="00090DAC" w:rsidP="00090DAC">
      <w:pPr>
        <w:ind w:left="461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 xml:space="preserve">.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de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ho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 xml:space="preserve">p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0DAC">
        <w:rPr>
          <w:rFonts w:asciiTheme="minorHAnsi" w:hAnsiTheme="minorHAnsi" w:cstheme="minorHAnsi"/>
          <w:sz w:val="22"/>
          <w:szCs w:val="22"/>
        </w:rPr>
        <w:t>or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ade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cs</w:t>
      </w:r>
    </w:p>
    <w:p w14:paraId="6A880FE7" w14:textId="77777777" w:rsidR="00F6127F" w:rsidRPr="00090DAC" w:rsidRDefault="00090DAC" w:rsidP="00090DAC">
      <w:pPr>
        <w:ind w:left="461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0DAC">
        <w:rPr>
          <w:rFonts w:asciiTheme="minorHAnsi" w:hAnsiTheme="minorHAnsi" w:cstheme="minorHAnsi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an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Sen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090DAC">
        <w:rPr>
          <w:rFonts w:asciiTheme="minorHAnsi" w:hAnsiTheme="minorHAnsi" w:cstheme="minorHAnsi"/>
          <w:sz w:val="22"/>
          <w:szCs w:val="22"/>
        </w:rPr>
        <w:t xml:space="preserve">n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090DAC">
        <w:rPr>
          <w:rFonts w:asciiTheme="minorHAnsi" w:hAnsiTheme="minorHAnsi" w:cstheme="minorHAnsi"/>
          <w:sz w:val="22"/>
          <w:szCs w:val="22"/>
        </w:rPr>
        <w:t>un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ca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z w:val="22"/>
          <w:szCs w:val="22"/>
        </w:rPr>
        <w:t xml:space="preserve">n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d</w:t>
      </w:r>
    </w:p>
    <w:p w14:paraId="00D70CEE" w14:textId="77777777" w:rsidR="00F6127F" w:rsidRPr="00090DAC" w:rsidRDefault="00F6127F" w:rsidP="00090DA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517AB2D" w14:textId="77777777" w:rsidR="00F6127F" w:rsidRPr="00090DAC" w:rsidRDefault="00090DAC" w:rsidP="00090DAC">
      <w:pPr>
        <w:ind w:left="101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NTERNAT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090DAC">
        <w:rPr>
          <w:rFonts w:asciiTheme="minorHAnsi" w:hAnsiTheme="minorHAnsi" w:cstheme="minorHAnsi"/>
          <w:b/>
          <w:sz w:val="22"/>
          <w:szCs w:val="22"/>
        </w:rPr>
        <w:t>L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090DA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ENCE</w:t>
      </w:r>
    </w:p>
    <w:p w14:paraId="080EB757" w14:textId="77777777" w:rsidR="00F6127F" w:rsidRPr="00090DAC" w:rsidRDefault="00090DAC" w:rsidP="00090DAC">
      <w:pPr>
        <w:ind w:left="101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b/>
          <w:sz w:val="22"/>
          <w:szCs w:val="22"/>
        </w:rPr>
        <w:t xml:space="preserve">Museo </w:t>
      </w:r>
      <w:r w:rsidRPr="00090DAC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090DAC">
        <w:rPr>
          <w:rFonts w:asciiTheme="minorHAnsi" w:hAnsiTheme="minorHAnsi" w:cstheme="minorHAnsi"/>
          <w:b/>
          <w:sz w:val="22"/>
          <w:szCs w:val="22"/>
        </w:rPr>
        <w:t>e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z w:val="22"/>
          <w:szCs w:val="22"/>
        </w:rPr>
        <w:t>San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090DAC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b/>
          <w:sz w:val="22"/>
          <w:szCs w:val="22"/>
        </w:rPr>
        <w:t>ru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090DAC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090DA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edo, Sp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n, 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2012</w:t>
      </w:r>
    </w:p>
    <w:p w14:paraId="379C4951" w14:textId="77777777" w:rsidR="00F6127F" w:rsidRPr="00090DAC" w:rsidRDefault="00090DAC" w:rsidP="00090DAC">
      <w:pPr>
        <w:ind w:left="101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i/>
          <w:sz w:val="22"/>
          <w:szCs w:val="22"/>
        </w:rPr>
        <w:t>S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z w:val="22"/>
          <w:szCs w:val="22"/>
        </w:rPr>
        <w:t>udy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090DAC">
        <w:rPr>
          <w:rFonts w:asciiTheme="minorHAnsi" w:hAnsiTheme="minorHAnsi" w:cstheme="minorHAnsi"/>
          <w:i/>
          <w:sz w:val="22"/>
          <w:szCs w:val="22"/>
        </w:rPr>
        <w:t>b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i/>
          <w:sz w:val="22"/>
          <w:szCs w:val="22"/>
        </w:rPr>
        <w:t>oad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z w:val="22"/>
          <w:szCs w:val="22"/>
        </w:rPr>
        <w:t>p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i/>
          <w:sz w:val="22"/>
          <w:szCs w:val="22"/>
        </w:rPr>
        <w:t>o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i/>
          <w:sz w:val="22"/>
          <w:szCs w:val="22"/>
        </w:rPr>
        <w:t>am</w:t>
      </w:r>
    </w:p>
    <w:p w14:paraId="01B5718F" w14:textId="77777777" w:rsidR="00F6127F" w:rsidRPr="00090DAC" w:rsidRDefault="00090DAC" w:rsidP="00090DAC">
      <w:pPr>
        <w:tabs>
          <w:tab w:val="left" w:pos="820"/>
        </w:tabs>
        <w:ind w:left="821" w:right="64" w:hanging="360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>•</w:t>
      </w:r>
      <w:r w:rsidRPr="00090DAC">
        <w:rPr>
          <w:rFonts w:asciiTheme="minorHAnsi" w:eastAsia="Verdana" w:hAnsiTheme="minorHAnsi" w:cstheme="minorHAnsi"/>
          <w:sz w:val="22"/>
          <w:szCs w:val="22"/>
        </w:rPr>
        <w:tab/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nhanc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d und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an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of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Span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 xml:space="preserve">h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y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and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by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h ho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090DAC">
        <w:rPr>
          <w:rFonts w:asciiTheme="minorHAnsi" w:hAnsiTheme="minorHAnsi" w:cstheme="minorHAnsi"/>
          <w:sz w:val="22"/>
          <w:szCs w:val="22"/>
        </w:rPr>
        <w:t>y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and pa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 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Sp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090DAC">
        <w:rPr>
          <w:rFonts w:asciiTheme="minorHAnsi" w:hAnsiTheme="minorHAnsi" w:cstheme="minorHAnsi"/>
          <w:sz w:val="22"/>
          <w:szCs w:val="22"/>
        </w:rPr>
        <w:t>h spea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oup 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y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90DAC">
        <w:rPr>
          <w:rFonts w:asciiTheme="minorHAnsi" w:hAnsiTheme="minorHAnsi" w:cstheme="minorHAnsi"/>
          <w:sz w:val="22"/>
          <w:szCs w:val="22"/>
        </w:rPr>
        <w:t>eek</w:t>
      </w:r>
    </w:p>
    <w:p w14:paraId="28D23937" w14:textId="77777777" w:rsidR="00F6127F" w:rsidRPr="00090DAC" w:rsidRDefault="00090DAC" w:rsidP="00090DAC">
      <w:pPr>
        <w:ind w:left="461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dap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qu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o Spa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sh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cu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aca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at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un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da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il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y</w:t>
      </w:r>
    </w:p>
    <w:p w14:paraId="23E9CAA7" w14:textId="77777777" w:rsidR="00F6127F" w:rsidRPr="00090DAC" w:rsidRDefault="00090DAC" w:rsidP="00090DAC">
      <w:pPr>
        <w:ind w:left="461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 xml:space="preserve">oped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ob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fr</w:t>
      </w:r>
      <w:r w:rsidRPr="00090DAC">
        <w:rPr>
          <w:rFonts w:asciiTheme="minorHAnsi" w:hAnsiTheme="minorHAnsi" w:cstheme="minorHAnsi"/>
          <w:sz w:val="22"/>
          <w:szCs w:val="22"/>
        </w:rPr>
        <w:t>om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Span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>h 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z w:val="22"/>
          <w:szCs w:val="22"/>
        </w:rPr>
        <w:t>es</w:t>
      </w:r>
    </w:p>
    <w:p w14:paraId="5B1020B7" w14:textId="77777777" w:rsidR="00F6127F" w:rsidRPr="00090DAC" w:rsidRDefault="00F6127F" w:rsidP="00090DA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4C3E13A" w14:textId="77777777" w:rsidR="00F6127F" w:rsidRPr="00090DAC" w:rsidRDefault="00090DAC" w:rsidP="00090DAC">
      <w:pPr>
        <w:ind w:left="10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b/>
          <w:sz w:val="22"/>
          <w:szCs w:val="22"/>
        </w:rPr>
        <w:t xml:space="preserve">Museo </w:t>
      </w:r>
      <w:r w:rsidRPr="00090DAC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090DAC">
        <w:rPr>
          <w:rFonts w:asciiTheme="minorHAnsi" w:hAnsiTheme="minorHAnsi" w:cstheme="minorHAnsi"/>
          <w:b/>
          <w:sz w:val="22"/>
          <w:szCs w:val="22"/>
        </w:rPr>
        <w:t>e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z w:val="22"/>
          <w:szCs w:val="22"/>
        </w:rPr>
        <w:t>San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090DAC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b/>
          <w:sz w:val="22"/>
          <w:szCs w:val="22"/>
        </w:rPr>
        <w:t>ru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090DAC">
        <w:rPr>
          <w:rFonts w:asciiTheme="minorHAnsi" w:hAnsiTheme="minorHAnsi" w:cstheme="minorHAnsi"/>
          <w:sz w:val="22"/>
          <w:szCs w:val="22"/>
        </w:rPr>
        <w:t xml:space="preserve">, </w:t>
      </w:r>
      <w:r w:rsidRPr="00090DA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edo, Sp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n, 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2012</w:t>
      </w:r>
    </w:p>
    <w:p w14:paraId="39A43241" w14:textId="77777777" w:rsidR="00F6127F" w:rsidRPr="00090DAC" w:rsidRDefault="00090DAC" w:rsidP="00090DAC">
      <w:pPr>
        <w:spacing w:before="1"/>
        <w:ind w:left="10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i/>
          <w:sz w:val="22"/>
          <w:szCs w:val="22"/>
        </w:rPr>
        <w:t>rt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090DAC">
        <w:rPr>
          <w:rFonts w:asciiTheme="minorHAnsi" w:hAnsiTheme="minorHAnsi" w:cstheme="minorHAnsi"/>
          <w:i/>
          <w:sz w:val="22"/>
          <w:szCs w:val="22"/>
        </w:rPr>
        <w:t>n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i/>
          <w:sz w:val="22"/>
          <w:szCs w:val="22"/>
        </w:rPr>
        <w:t>rn</w:t>
      </w:r>
    </w:p>
    <w:p w14:paraId="6B28CCB0" w14:textId="77777777" w:rsidR="00F6127F" w:rsidRPr="00090DAC" w:rsidRDefault="00090DAC" w:rsidP="00090DAC">
      <w:pPr>
        <w:ind w:left="46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Ma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ne</w:t>
      </w:r>
      <w:r w:rsidRPr="00090DAC">
        <w:rPr>
          <w:rFonts w:asciiTheme="minorHAnsi" w:hAnsiTheme="minorHAnsi" w:cstheme="minorHAnsi"/>
          <w:spacing w:val="-3"/>
          <w:position w:val="-1"/>
          <w:sz w:val="22"/>
          <w:szCs w:val="22"/>
        </w:rPr>
        <w:t>d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, c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ued, a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wi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090DA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eum</w:t>
      </w:r>
    </w:p>
    <w:p w14:paraId="17417D6B" w14:textId="77777777" w:rsidR="00F6127F" w:rsidRPr="00090DAC" w:rsidRDefault="00090DAC" w:rsidP="00090DAC">
      <w:pPr>
        <w:ind w:left="46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d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ist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end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of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ec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o ex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ons</w:t>
      </w:r>
    </w:p>
    <w:p w14:paraId="4675208D" w14:textId="77777777" w:rsidR="00F6127F" w:rsidRPr="00090DAC" w:rsidRDefault="00090DAC" w:rsidP="00090DAC">
      <w:pPr>
        <w:ind w:left="46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Lead 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y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of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90DAC">
        <w:rPr>
          <w:rFonts w:asciiTheme="minorHAnsi" w:hAnsiTheme="minorHAnsi" w:cstheme="minorHAnsi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90DAC">
        <w:rPr>
          <w:rFonts w:asciiTheme="minorHAnsi" w:hAnsiTheme="minorHAnsi" w:cstheme="minorHAnsi"/>
          <w:sz w:val="22"/>
          <w:szCs w:val="22"/>
        </w:rPr>
        <w:t>ps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ou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 xml:space="preserve">h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he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>eu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, de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op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ong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ea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and co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090DAC">
        <w:rPr>
          <w:rFonts w:asciiTheme="minorHAnsi" w:hAnsiTheme="minorHAnsi" w:cstheme="minorHAnsi"/>
          <w:sz w:val="22"/>
          <w:szCs w:val="22"/>
        </w:rPr>
        <w:t>un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ca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90DAC">
        <w:rPr>
          <w:rFonts w:asciiTheme="minorHAnsi" w:hAnsiTheme="minorHAnsi" w:cstheme="minorHAnsi"/>
          <w:sz w:val="22"/>
          <w:szCs w:val="22"/>
        </w:rPr>
        <w:t>on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</w:p>
    <w:p w14:paraId="166EA149" w14:textId="77777777" w:rsidR="00F6127F" w:rsidRPr="00090DAC" w:rsidRDefault="00F6127F" w:rsidP="00090DA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D2E1BC0" w14:textId="77777777" w:rsidR="00F6127F" w:rsidRPr="00090DAC" w:rsidRDefault="00090DAC" w:rsidP="00090DAC">
      <w:pPr>
        <w:ind w:left="10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b/>
          <w:sz w:val="22"/>
          <w:szCs w:val="22"/>
        </w:rPr>
        <w:t>M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AR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ET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b/>
          <w:sz w:val="22"/>
          <w:szCs w:val="22"/>
        </w:rPr>
        <w:t>G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090DA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NCE</w:t>
      </w:r>
    </w:p>
    <w:p w14:paraId="5CEB715C" w14:textId="77777777" w:rsidR="00F6127F" w:rsidRPr="00090DAC" w:rsidRDefault="00090DAC" w:rsidP="00090DAC">
      <w:pPr>
        <w:ind w:left="10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090DAC">
        <w:rPr>
          <w:rFonts w:asciiTheme="minorHAnsi" w:hAnsiTheme="minorHAnsi" w:cstheme="minorHAnsi"/>
          <w:b/>
          <w:sz w:val="22"/>
          <w:szCs w:val="22"/>
        </w:rPr>
        <w:t>n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090DAC">
        <w:rPr>
          <w:rFonts w:asciiTheme="minorHAnsi" w:hAnsiTheme="minorHAnsi" w:cstheme="minorHAnsi"/>
          <w:b/>
          <w:sz w:val="22"/>
          <w:szCs w:val="22"/>
        </w:rPr>
        <w:t>ed</w:t>
      </w:r>
      <w:r w:rsidRPr="00090DA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z w:val="22"/>
          <w:szCs w:val="22"/>
        </w:rPr>
        <w:t xml:space="preserve">Way 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b/>
          <w:sz w:val="22"/>
          <w:szCs w:val="22"/>
        </w:rPr>
        <w:t>f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090DAC">
        <w:rPr>
          <w:rFonts w:asciiTheme="minorHAnsi" w:hAnsiTheme="minorHAnsi" w:cstheme="minorHAnsi"/>
          <w:b/>
          <w:sz w:val="22"/>
          <w:szCs w:val="22"/>
        </w:rPr>
        <w:t>r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090DAC">
        <w:rPr>
          <w:rFonts w:asciiTheme="minorHAnsi" w:hAnsiTheme="minorHAnsi" w:cstheme="minorHAnsi"/>
          <w:b/>
          <w:sz w:val="22"/>
          <w:szCs w:val="22"/>
        </w:rPr>
        <w:t>n</w:t>
      </w:r>
      <w:r w:rsidRPr="00090DA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b/>
          <w:sz w:val="22"/>
          <w:szCs w:val="22"/>
        </w:rPr>
        <w:t>un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b/>
          <w:sz w:val="22"/>
          <w:szCs w:val="22"/>
        </w:rPr>
        <w:t>y,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 xml:space="preserve">en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90DAC">
        <w:rPr>
          <w:rFonts w:asciiTheme="minorHAnsi" w:hAnsiTheme="minorHAnsi" w:cstheme="minorHAnsi"/>
          <w:sz w:val="22"/>
          <w:szCs w:val="22"/>
        </w:rPr>
        <w:t>, W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, Sep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ber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2011 – P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nt</w:t>
      </w:r>
    </w:p>
    <w:p w14:paraId="4F68C3BE" w14:textId="77777777" w:rsidR="00F6127F" w:rsidRPr="00090DAC" w:rsidRDefault="00090DAC" w:rsidP="00090DAC">
      <w:pPr>
        <w:ind w:left="10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i/>
          <w:sz w:val="22"/>
          <w:szCs w:val="22"/>
        </w:rPr>
        <w:t>o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090DAC">
        <w:rPr>
          <w:rFonts w:asciiTheme="minorHAnsi" w:hAnsiTheme="minorHAnsi" w:cstheme="minorHAnsi"/>
          <w:i/>
          <w:sz w:val="22"/>
          <w:szCs w:val="22"/>
        </w:rPr>
        <w:t>un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i/>
          <w:sz w:val="22"/>
          <w:szCs w:val="22"/>
        </w:rPr>
        <w:t>ca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i/>
          <w:sz w:val="22"/>
          <w:szCs w:val="22"/>
        </w:rPr>
        <w:t>o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s/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i/>
          <w:sz w:val="22"/>
          <w:szCs w:val="22"/>
        </w:rPr>
        <w:t>a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i/>
          <w:sz w:val="22"/>
          <w:szCs w:val="22"/>
        </w:rPr>
        <w:t>p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i/>
          <w:sz w:val="22"/>
          <w:szCs w:val="22"/>
        </w:rPr>
        <w:t>n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z w:val="22"/>
          <w:szCs w:val="22"/>
        </w:rPr>
        <w:t>e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i/>
          <w:sz w:val="22"/>
          <w:szCs w:val="22"/>
        </w:rPr>
        <w:t>n</w:t>
      </w:r>
    </w:p>
    <w:p w14:paraId="012A2A64" w14:textId="77777777" w:rsidR="00F6127F" w:rsidRPr="00090DAC" w:rsidRDefault="00090DAC" w:rsidP="00090DAC">
      <w:pPr>
        <w:tabs>
          <w:tab w:val="left" w:pos="820"/>
        </w:tabs>
        <w:ind w:left="822" w:right="409" w:hanging="360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>•</w:t>
      </w:r>
      <w:r w:rsidRPr="00090DAC">
        <w:rPr>
          <w:rFonts w:asciiTheme="minorHAnsi" w:eastAsia="Verdana" w:hAnsiTheme="minorHAnsi" w:cstheme="minorHAnsi"/>
          <w:sz w:val="22"/>
          <w:szCs w:val="22"/>
        </w:rPr>
        <w:tab/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 xml:space="preserve">n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un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ca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z w:val="22"/>
          <w:szCs w:val="22"/>
        </w:rPr>
        <w:t xml:space="preserve">n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90DAC">
        <w:rPr>
          <w:rFonts w:asciiTheme="minorHAnsi" w:hAnsiTheme="minorHAnsi" w:cstheme="minorHAnsi"/>
          <w:sz w:val="22"/>
          <w:szCs w:val="22"/>
        </w:rPr>
        <w:t>un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ons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 xml:space="preserve">nd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ca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pa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 xml:space="preserve">n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90DAC">
        <w:rPr>
          <w:rFonts w:asciiTheme="minorHAnsi" w:hAnsiTheme="minorHAnsi" w:cstheme="minorHAnsi"/>
          <w:sz w:val="22"/>
          <w:szCs w:val="22"/>
        </w:rPr>
        <w:t>un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on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>,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po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d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z w:val="22"/>
          <w:szCs w:val="22"/>
        </w:rPr>
        <w:t>no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090DAC">
        <w:rPr>
          <w:rFonts w:asciiTheme="minorHAnsi" w:hAnsiTheme="minorHAnsi" w:cstheme="minorHAnsi"/>
          <w:sz w:val="22"/>
          <w:szCs w:val="22"/>
        </w:rPr>
        <w:t xml:space="preserve">o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se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oney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90DAC">
        <w:rPr>
          <w:rFonts w:asciiTheme="minorHAnsi" w:hAnsiTheme="minorHAnsi" w:cstheme="minorHAnsi"/>
          <w:sz w:val="22"/>
          <w:szCs w:val="22"/>
        </w:rPr>
        <w:t>or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ca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pa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</w:p>
    <w:p w14:paraId="49A8F40D" w14:textId="77777777" w:rsidR="00F6127F" w:rsidRPr="00090DAC" w:rsidRDefault="00090DAC" w:rsidP="00090DAC">
      <w:pPr>
        <w:ind w:left="46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ea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ri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090DA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ri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s,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ne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s, ne</w:t>
      </w:r>
      <w:r w:rsidRPr="00090DAC">
        <w:rPr>
          <w:rFonts w:asciiTheme="minorHAnsi" w:hAnsiTheme="minorHAnsi" w:cstheme="minorHAnsi"/>
          <w:spacing w:val="-3"/>
          <w:position w:val="-1"/>
          <w:sz w:val="22"/>
          <w:szCs w:val="22"/>
        </w:rPr>
        <w:t>w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s,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onde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nc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l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rs</w:t>
      </w:r>
    </w:p>
    <w:p w14:paraId="71A779A0" w14:textId="77777777" w:rsidR="00F6127F" w:rsidRPr="00090DAC" w:rsidRDefault="00090DAC" w:rsidP="00090DAC">
      <w:pPr>
        <w:ind w:left="46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Fac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odu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on 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d p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of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ous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oc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0DAC">
        <w:rPr>
          <w:rFonts w:asciiTheme="minorHAnsi" w:hAnsiTheme="minorHAnsi" w:cstheme="minorHAnsi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 xml:space="preserve">and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</w:p>
    <w:p w14:paraId="40F1F1CD" w14:textId="77777777" w:rsidR="00F6127F" w:rsidRPr="00090DAC" w:rsidRDefault="00F6127F" w:rsidP="00090DA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CD616EC" w14:textId="77777777" w:rsidR="00F6127F" w:rsidRPr="00090DAC" w:rsidRDefault="00090DAC" w:rsidP="00090DAC">
      <w:pPr>
        <w:ind w:left="10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b/>
          <w:sz w:val="22"/>
          <w:szCs w:val="22"/>
        </w:rPr>
        <w:t>Sargen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090DAC">
        <w:rPr>
          <w:rFonts w:asciiTheme="minorHAnsi" w:hAnsiTheme="minorHAnsi" w:cstheme="minorHAnsi"/>
          <w:b/>
          <w:sz w:val="22"/>
          <w:szCs w:val="22"/>
        </w:rPr>
        <w:t xml:space="preserve">o 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b/>
          <w:sz w:val="22"/>
          <w:szCs w:val="22"/>
        </w:rPr>
        <w:t>hee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090DAC">
        <w:rPr>
          <w:rFonts w:asciiTheme="minorHAnsi" w:hAnsiTheme="minorHAnsi" w:cstheme="minorHAnsi"/>
          <w:b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, P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ou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h, W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 xml:space="preserve">, </w:t>
      </w:r>
      <w:r w:rsidRPr="00090DA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90DAC">
        <w:rPr>
          <w:rFonts w:asciiTheme="minorHAnsi" w:hAnsiTheme="minorHAnsi" w:cstheme="minorHAnsi"/>
          <w:sz w:val="22"/>
          <w:szCs w:val="22"/>
        </w:rPr>
        <w:t>une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 xml:space="preserve">2010 –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2012</w:t>
      </w:r>
    </w:p>
    <w:p w14:paraId="5C3A2038" w14:textId="77777777" w:rsidR="00F6127F" w:rsidRPr="00090DAC" w:rsidRDefault="00090DAC" w:rsidP="00090DAC">
      <w:pPr>
        <w:ind w:left="10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i/>
          <w:sz w:val="22"/>
          <w:szCs w:val="22"/>
        </w:rPr>
        <w:t>Spec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i/>
          <w:sz w:val="22"/>
          <w:szCs w:val="22"/>
        </w:rPr>
        <w:t>al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090DAC">
        <w:rPr>
          <w:rFonts w:asciiTheme="minorHAnsi" w:hAnsiTheme="minorHAnsi" w:cstheme="minorHAnsi"/>
          <w:i/>
          <w:sz w:val="22"/>
          <w:szCs w:val="22"/>
        </w:rPr>
        <w:t>a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i/>
          <w:sz w:val="22"/>
          <w:szCs w:val="22"/>
        </w:rPr>
        <w:t>k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z w:val="22"/>
          <w:szCs w:val="22"/>
        </w:rPr>
        <w:t>s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090DAC">
        <w:rPr>
          <w:rFonts w:asciiTheme="minorHAnsi" w:hAnsiTheme="minorHAnsi" w:cstheme="minorHAnsi"/>
          <w:i/>
          <w:sz w:val="22"/>
          <w:szCs w:val="22"/>
        </w:rPr>
        <w:t>ep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i/>
          <w:sz w:val="22"/>
          <w:szCs w:val="22"/>
        </w:rPr>
        <w:t>r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i/>
          <w:sz w:val="22"/>
          <w:szCs w:val="22"/>
        </w:rPr>
        <w:t>nt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i/>
          <w:sz w:val="22"/>
          <w:szCs w:val="22"/>
        </w:rPr>
        <w:t>rn</w:t>
      </w:r>
    </w:p>
    <w:p w14:paraId="3CF2DEEF" w14:textId="77777777" w:rsidR="00F6127F" w:rsidRPr="00090DAC" w:rsidRDefault="00090DAC" w:rsidP="00090DAC">
      <w:pPr>
        <w:ind w:left="46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ua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 xml:space="preserve">and 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pd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090DA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ep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nc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ep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 xml:space="preserve">and 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hs</w:t>
      </w:r>
    </w:p>
    <w:p w14:paraId="4C5F4174" w14:textId="77777777" w:rsidR="00F6127F" w:rsidRPr="00090DAC" w:rsidRDefault="00090DAC" w:rsidP="00090DAC">
      <w:pPr>
        <w:ind w:left="463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W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on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y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ne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es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cu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ent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090DAC">
        <w:rPr>
          <w:rFonts w:asciiTheme="minorHAnsi" w:hAnsiTheme="minorHAnsi" w:cstheme="minorHAnsi"/>
          <w:sz w:val="22"/>
          <w:szCs w:val="22"/>
        </w:rPr>
        <w:t>ends</w:t>
      </w:r>
    </w:p>
    <w:p w14:paraId="7D5ED5AE" w14:textId="77777777" w:rsidR="00F6127F" w:rsidRPr="00090DAC" w:rsidRDefault="00090DAC" w:rsidP="00090DAC">
      <w:pPr>
        <w:ind w:left="463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ea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ed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es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se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 xml:space="preserve">ons,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 xml:space="preserve">ch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se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ed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 xml:space="preserve">o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 xml:space="preserve">d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z w:val="22"/>
          <w:szCs w:val="22"/>
        </w:rPr>
        <w:t>f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</w:p>
    <w:p w14:paraId="3A386C8C" w14:textId="77777777" w:rsidR="00F6127F" w:rsidRPr="00090DAC" w:rsidRDefault="00090DAC" w:rsidP="00090DAC">
      <w:pPr>
        <w:ind w:left="463"/>
        <w:rPr>
          <w:rFonts w:asciiTheme="minorHAnsi" w:hAnsiTheme="minorHAnsi" w:cstheme="minorHAnsi"/>
          <w:sz w:val="22"/>
          <w:szCs w:val="22"/>
        </w:rPr>
        <w:sectPr w:rsidR="00F6127F" w:rsidRPr="00090DAC">
          <w:pgSz w:w="12240" w:h="15840"/>
          <w:pgMar w:top="1480" w:right="720" w:bottom="280" w:left="620" w:header="720" w:footer="720" w:gutter="0"/>
          <w:cols w:space="720"/>
        </w:sect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onduc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ed d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090DAC">
        <w:rPr>
          <w:rFonts w:asciiTheme="minorHAnsi" w:hAnsiTheme="minorHAnsi" w:cstheme="minorHAnsi"/>
          <w:sz w:val="22"/>
          <w:szCs w:val="22"/>
        </w:rPr>
        <w:t>y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ch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o</w:t>
      </w:r>
      <w:r w:rsidRPr="00090DAC">
        <w:rPr>
          <w:rFonts w:asciiTheme="minorHAnsi" w:hAnsiTheme="minorHAnsi" w:cstheme="minorHAnsi"/>
          <w:sz w:val="22"/>
          <w:szCs w:val="22"/>
        </w:rPr>
        <w:t>n p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od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90DAC">
        <w:rPr>
          <w:rFonts w:asciiTheme="minorHAnsi" w:hAnsiTheme="minorHAnsi" w:cstheme="minorHAnsi"/>
          <w:sz w:val="22"/>
          <w:szCs w:val="22"/>
        </w:rPr>
        <w:t>ct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</w:p>
    <w:p w14:paraId="21A905E9" w14:textId="77777777" w:rsidR="00F6127F" w:rsidRPr="00090DAC" w:rsidRDefault="00F6127F" w:rsidP="00090DA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C548752" w14:textId="77777777" w:rsidR="00F6127F" w:rsidRPr="00090DAC" w:rsidRDefault="00F6127F" w:rsidP="00090DAC">
      <w:pPr>
        <w:rPr>
          <w:rFonts w:asciiTheme="minorHAnsi" w:hAnsiTheme="minorHAnsi" w:cstheme="minorHAnsi"/>
          <w:sz w:val="22"/>
          <w:szCs w:val="22"/>
        </w:rPr>
      </w:pPr>
    </w:p>
    <w:p w14:paraId="01D8402A" w14:textId="77777777" w:rsidR="00F6127F" w:rsidRPr="00090DAC" w:rsidRDefault="00090DAC" w:rsidP="00090DAC">
      <w:pPr>
        <w:ind w:left="100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090DAC">
        <w:rPr>
          <w:rFonts w:asciiTheme="minorHAnsi" w:hAnsiTheme="minorHAnsi" w:cstheme="minorHAnsi"/>
          <w:b/>
          <w:sz w:val="22"/>
          <w:szCs w:val="22"/>
        </w:rPr>
        <w:t>L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z w:val="22"/>
          <w:szCs w:val="22"/>
        </w:rPr>
        <w:t>W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90DA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090DAC">
        <w:rPr>
          <w:rFonts w:asciiTheme="minorHAnsi" w:hAnsiTheme="minorHAnsi" w:cstheme="minorHAnsi"/>
          <w:b/>
          <w:sz w:val="22"/>
          <w:szCs w:val="22"/>
        </w:rPr>
        <w:t>K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090DA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ENCE</w:t>
      </w:r>
    </w:p>
    <w:p w14:paraId="602249F9" w14:textId="77777777" w:rsidR="00F6127F" w:rsidRPr="00090DAC" w:rsidRDefault="00090DAC" w:rsidP="00090DAC">
      <w:pPr>
        <w:ind w:left="100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b/>
          <w:sz w:val="22"/>
          <w:szCs w:val="22"/>
        </w:rPr>
        <w:t>S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b/>
          <w:sz w:val="22"/>
          <w:szCs w:val="22"/>
        </w:rPr>
        <w:t>orb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b/>
          <w:sz w:val="22"/>
          <w:szCs w:val="22"/>
        </w:rPr>
        <w:t>rt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b/>
          <w:sz w:val="22"/>
          <w:szCs w:val="22"/>
        </w:rPr>
        <w:t>ge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z w:val="22"/>
          <w:szCs w:val="22"/>
        </w:rPr>
        <w:t>W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om</w:t>
      </w:r>
      <w:r w:rsidRPr="00090DAC">
        <w:rPr>
          <w:rFonts w:asciiTheme="minorHAnsi" w:hAnsiTheme="minorHAnsi" w:cstheme="minorHAnsi"/>
          <w:b/>
          <w:sz w:val="22"/>
          <w:szCs w:val="22"/>
        </w:rPr>
        <w:t>en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’</w:t>
      </w:r>
      <w:r w:rsidRPr="00090DAC">
        <w:rPr>
          <w:rFonts w:asciiTheme="minorHAnsi" w:hAnsiTheme="minorHAnsi" w:cstheme="minorHAnsi"/>
          <w:b/>
          <w:sz w:val="22"/>
          <w:szCs w:val="22"/>
        </w:rPr>
        <w:t>s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b/>
          <w:sz w:val="22"/>
          <w:szCs w:val="22"/>
        </w:rPr>
        <w:t>e</w:t>
      </w:r>
      <w:r w:rsidRPr="00090DA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b/>
          <w:sz w:val="22"/>
          <w:szCs w:val="22"/>
        </w:rPr>
        <w:t>e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 xml:space="preserve">,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e,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W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,</w:t>
      </w:r>
      <w:r w:rsidRPr="00090DA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Sep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ber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2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090DAC">
        <w:rPr>
          <w:rFonts w:asciiTheme="minorHAnsi" w:hAnsiTheme="minorHAnsi" w:cstheme="minorHAnsi"/>
          <w:sz w:val="22"/>
          <w:szCs w:val="22"/>
        </w:rPr>
        <w:t>10 -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ay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2011</w:t>
      </w:r>
    </w:p>
    <w:p w14:paraId="1E7CB093" w14:textId="77777777" w:rsidR="00F6127F" w:rsidRPr="00090DAC" w:rsidRDefault="00090DAC" w:rsidP="00090DAC">
      <w:pPr>
        <w:ind w:left="100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090DAC">
        <w:rPr>
          <w:rFonts w:asciiTheme="minorHAnsi" w:hAnsiTheme="minorHAnsi" w:cstheme="minorHAnsi"/>
          <w:i/>
          <w:sz w:val="22"/>
          <w:szCs w:val="22"/>
        </w:rPr>
        <w:t>esk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z w:val="22"/>
          <w:szCs w:val="22"/>
        </w:rPr>
        <w:t>a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090DAC">
        <w:rPr>
          <w:rFonts w:asciiTheme="minorHAnsi" w:hAnsiTheme="minorHAnsi" w:cstheme="minorHAnsi"/>
          <w:i/>
          <w:sz w:val="22"/>
          <w:szCs w:val="22"/>
        </w:rPr>
        <w:t>f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090DAC">
        <w:rPr>
          <w:rFonts w:asciiTheme="minorHAnsi" w:hAnsiTheme="minorHAnsi" w:cstheme="minorHAnsi"/>
          <w:i/>
          <w:sz w:val="22"/>
          <w:szCs w:val="22"/>
        </w:rPr>
        <w:t>e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i/>
          <w:sz w:val="22"/>
          <w:szCs w:val="22"/>
        </w:rPr>
        <w:t>ber</w:t>
      </w:r>
    </w:p>
    <w:p w14:paraId="308EBD16" w14:textId="77777777" w:rsidR="00F6127F" w:rsidRPr="00090DAC" w:rsidRDefault="00090DAC" w:rsidP="00090DAC">
      <w:pPr>
        <w:ind w:left="460" w:right="-54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ss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ed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ha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and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r</w:t>
      </w:r>
      <w:r w:rsidRPr="00090DAC">
        <w:rPr>
          <w:rFonts w:asciiTheme="minorHAnsi" w:hAnsiTheme="minorHAnsi" w:cstheme="minorHAnsi"/>
          <w:sz w:val="22"/>
          <w:szCs w:val="22"/>
        </w:rPr>
        <w:t>es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90DAC">
        <w:rPr>
          <w:rFonts w:asciiTheme="minorHAnsi" w:hAnsiTheme="minorHAnsi" w:cstheme="minorHAnsi"/>
          <w:sz w:val="22"/>
          <w:szCs w:val="22"/>
        </w:rPr>
        <w:t>ent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as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 c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na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10 ha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es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90DAC">
        <w:rPr>
          <w:rFonts w:asciiTheme="minorHAnsi" w:hAnsiTheme="minorHAnsi" w:cstheme="minorHAnsi"/>
          <w:sz w:val="22"/>
          <w:szCs w:val="22"/>
        </w:rPr>
        <w:t>er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90DAC">
        <w:rPr>
          <w:rFonts w:asciiTheme="minorHAnsi" w:hAnsiTheme="minorHAnsi" w:cstheme="minorHAnsi"/>
          <w:sz w:val="22"/>
          <w:szCs w:val="22"/>
        </w:rPr>
        <w:t>ear</w:t>
      </w:r>
    </w:p>
    <w:p w14:paraId="6EF8CBFB" w14:textId="77777777" w:rsidR="00F6127F" w:rsidRPr="00090DAC" w:rsidRDefault="00090DAC" w:rsidP="00090DAC">
      <w:pPr>
        <w:ind w:left="460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dd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’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ns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nd qu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ons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abo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ca</w:t>
      </w:r>
      <w:r w:rsidRPr="00090DA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pus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ac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ou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rc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es</w:t>
      </w:r>
    </w:p>
    <w:p w14:paraId="59B657F7" w14:textId="77777777" w:rsidR="00F6127F" w:rsidRPr="00090DAC" w:rsidRDefault="00090DAC" w:rsidP="00090DAC">
      <w:pPr>
        <w:spacing w:before="64"/>
        <w:rPr>
          <w:rFonts w:asciiTheme="minorHAnsi" w:hAnsiTheme="minorHAnsi" w:cstheme="minorHAnsi"/>
          <w:sz w:val="22"/>
          <w:szCs w:val="22"/>
        </w:rPr>
        <w:sectPr w:rsidR="00F6127F" w:rsidRPr="00090DAC">
          <w:pgSz w:w="12240" w:h="15840"/>
          <w:pgMar w:top="1240" w:right="600" w:bottom="280" w:left="620" w:header="720" w:footer="720" w:gutter="0"/>
          <w:cols w:num="2" w:space="720" w:equalWidth="0">
            <w:col w:w="8458" w:space="438"/>
            <w:col w:w="2124"/>
          </w:cols>
        </w:sectPr>
      </w:pPr>
      <w:r w:rsidRPr="00090DAC">
        <w:rPr>
          <w:rFonts w:asciiTheme="minorHAnsi" w:hAnsiTheme="minorHAnsi" w:cstheme="minorHAnsi"/>
          <w:sz w:val="22"/>
          <w:szCs w:val="22"/>
        </w:rPr>
        <w:br w:type="column"/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, Pa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2</w:t>
      </w:r>
    </w:p>
    <w:p w14:paraId="43597B44" w14:textId="77777777" w:rsidR="00F6127F" w:rsidRPr="00090DAC" w:rsidRDefault="00F6127F" w:rsidP="00090DA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ADAC60E" w14:textId="77777777" w:rsidR="00F6127F" w:rsidRPr="00090DAC" w:rsidRDefault="00090DAC" w:rsidP="00090DAC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b/>
          <w:sz w:val="22"/>
          <w:szCs w:val="22"/>
        </w:rPr>
        <w:t>he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b/>
          <w:sz w:val="22"/>
          <w:szCs w:val="22"/>
        </w:rPr>
        <w:t>bbey</w:t>
      </w:r>
      <w:r w:rsidRPr="00090DAC">
        <w:rPr>
          <w:rFonts w:asciiTheme="minorHAnsi" w:hAnsiTheme="minorHAnsi" w:cstheme="minorHAnsi"/>
          <w:sz w:val="22"/>
          <w:szCs w:val="22"/>
        </w:rPr>
        <w:t xml:space="preserve">,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e,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W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,</w:t>
      </w:r>
      <w:r w:rsidRPr="00090DA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0DAC">
        <w:rPr>
          <w:rFonts w:asciiTheme="minorHAnsi" w:hAnsiTheme="minorHAnsi" w:cstheme="minorHAnsi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ob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2008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 xml:space="preserve">–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2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010</w:t>
      </w:r>
    </w:p>
    <w:p w14:paraId="15ECE593" w14:textId="77777777" w:rsidR="00F6127F" w:rsidRPr="00090DAC" w:rsidRDefault="00090DAC" w:rsidP="00090DA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090DAC">
        <w:rPr>
          <w:rFonts w:asciiTheme="minorHAnsi" w:hAnsiTheme="minorHAnsi" w:cstheme="minorHAnsi"/>
          <w:i/>
          <w:sz w:val="22"/>
          <w:szCs w:val="22"/>
        </w:rPr>
        <w:t>ana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i/>
          <w:sz w:val="22"/>
          <w:szCs w:val="22"/>
        </w:rPr>
        <w:t>er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/</w:t>
      </w:r>
      <w:r w:rsidRPr="00090DAC">
        <w:rPr>
          <w:rFonts w:asciiTheme="minorHAnsi" w:hAnsiTheme="minorHAnsi" w:cstheme="minorHAnsi"/>
          <w:i/>
          <w:sz w:val="22"/>
          <w:szCs w:val="22"/>
        </w:rPr>
        <w:t>Se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i/>
          <w:sz w:val="22"/>
          <w:szCs w:val="22"/>
        </w:rPr>
        <w:t>ver</w:t>
      </w:r>
    </w:p>
    <w:p w14:paraId="3C2FEDC0" w14:textId="77777777" w:rsidR="00F6127F" w:rsidRPr="00090DAC" w:rsidRDefault="00090DAC" w:rsidP="00090DAC">
      <w:pPr>
        <w:ind w:left="461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ece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090DA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ana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 xml:space="preserve">and 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one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ye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ar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oy</w:t>
      </w:r>
      <w:r w:rsidRPr="00090DA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ent</w:t>
      </w:r>
    </w:p>
    <w:p w14:paraId="15C0C52E" w14:textId="77777777" w:rsidR="00F6127F" w:rsidRPr="00090DAC" w:rsidRDefault="00090DAC" w:rsidP="00090DAC">
      <w:pPr>
        <w:ind w:left="461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ea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 xml:space="preserve">ed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 xml:space="preserve">nd 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ana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 xml:space="preserve">ed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>ch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du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90DAC">
        <w:rPr>
          <w:rFonts w:asciiTheme="minorHAnsi" w:hAnsiTheme="minorHAnsi" w:cstheme="minorHAnsi"/>
          <w:sz w:val="22"/>
          <w:szCs w:val="22"/>
        </w:rPr>
        <w:t>or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25 e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</w:p>
    <w:p w14:paraId="1F5934CE" w14:textId="77777777" w:rsidR="00F6127F" w:rsidRPr="00090DAC" w:rsidRDefault="00090DAC" w:rsidP="00090DAC">
      <w:pPr>
        <w:ind w:left="461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 xml:space="preserve">ded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xc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ent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cu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er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ce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by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as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</w:p>
    <w:p w14:paraId="3C4B7410" w14:textId="77777777" w:rsidR="00F6127F" w:rsidRPr="00090DAC" w:rsidRDefault="00F6127F" w:rsidP="00090DA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5B0709D" w14:textId="77777777" w:rsidR="00F6127F" w:rsidRPr="00090DAC" w:rsidRDefault="00090DAC" w:rsidP="00090DAC">
      <w:pPr>
        <w:ind w:left="101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090DAC">
        <w:rPr>
          <w:rFonts w:asciiTheme="minorHAnsi" w:hAnsiTheme="minorHAnsi" w:cstheme="minorHAnsi"/>
          <w:b/>
          <w:sz w:val="22"/>
          <w:szCs w:val="22"/>
        </w:rPr>
        <w:t>S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ENTAT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NS</w:t>
      </w:r>
    </w:p>
    <w:p w14:paraId="4CDD18F7" w14:textId="77777777" w:rsidR="00F6127F" w:rsidRPr="00090DAC" w:rsidRDefault="00090DAC" w:rsidP="00090DAC">
      <w:pPr>
        <w:ind w:left="101" w:right="280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,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e, 20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090DAC">
        <w:rPr>
          <w:rFonts w:asciiTheme="minorHAnsi" w:hAnsiTheme="minorHAnsi" w:cstheme="minorHAnsi"/>
          <w:sz w:val="22"/>
          <w:szCs w:val="22"/>
        </w:rPr>
        <w:t xml:space="preserve">0.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090DAC">
        <w:rPr>
          <w:rFonts w:asciiTheme="minorHAnsi" w:hAnsiTheme="minorHAnsi" w:cstheme="minorHAnsi"/>
          <w:sz w:val="22"/>
          <w:szCs w:val="22"/>
        </w:rPr>
        <w:t>W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he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090DAC">
        <w:rPr>
          <w:rFonts w:asciiTheme="minorHAnsi" w:hAnsiTheme="minorHAnsi" w:cstheme="minorHAnsi"/>
          <w:sz w:val="22"/>
          <w:szCs w:val="22"/>
        </w:rPr>
        <w:t>ub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z w:val="22"/>
          <w:szCs w:val="22"/>
        </w:rPr>
        <w:t>ns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Wo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d: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0DAC">
        <w:rPr>
          <w:rFonts w:asciiTheme="minorHAnsi" w:hAnsiTheme="minorHAnsi" w:cstheme="minorHAnsi"/>
          <w:sz w:val="22"/>
          <w:szCs w:val="22"/>
        </w:rPr>
        <w:t>ow</w:t>
      </w:r>
      <w:r w:rsidRPr="00090DA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o be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Suc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sf</w:t>
      </w:r>
      <w:r w:rsidRPr="00090DAC">
        <w:rPr>
          <w:rFonts w:asciiTheme="minorHAnsi" w:hAnsiTheme="minorHAnsi" w:cstheme="minorHAnsi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.”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>en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 xml:space="preserve">ed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 xml:space="preserve">.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b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090DAC">
        <w:rPr>
          <w:rFonts w:asciiTheme="minorHAnsi" w:hAnsiTheme="minorHAnsi" w:cstheme="minorHAnsi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 xml:space="preserve">e.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,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e, 20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090DAC">
        <w:rPr>
          <w:rFonts w:asciiTheme="minorHAnsi" w:hAnsiTheme="minorHAnsi" w:cstheme="minorHAnsi"/>
          <w:sz w:val="22"/>
          <w:szCs w:val="22"/>
        </w:rPr>
        <w:t>9. “</w:t>
      </w:r>
      <w:r w:rsidRPr="00090DA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0DAC">
        <w:rPr>
          <w:rFonts w:asciiTheme="minorHAnsi" w:hAnsiTheme="minorHAnsi" w:cstheme="minorHAnsi"/>
          <w:sz w:val="22"/>
          <w:szCs w:val="22"/>
        </w:rPr>
        <w:t>ec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ou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 xml:space="preserve">h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he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0DAC">
        <w:rPr>
          <w:rFonts w:asciiTheme="minorHAnsi" w:hAnsiTheme="minorHAnsi" w:cstheme="minorHAnsi"/>
          <w:sz w:val="22"/>
          <w:szCs w:val="22"/>
        </w:rPr>
        <w:t>se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z w:val="22"/>
          <w:szCs w:val="22"/>
        </w:rPr>
        <w:t>f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Soc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al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Me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090DAC">
        <w:rPr>
          <w:rFonts w:asciiTheme="minorHAnsi" w:hAnsiTheme="minorHAnsi" w:cstheme="minorHAnsi"/>
          <w:sz w:val="22"/>
          <w:szCs w:val="22"/>
        </w:rPr>
        <w:t>”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ese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d at</w:t>
      </w:r>
    </w:p>
    <w:p w14:paraId="5913A514" w14:textId="77777777" w:rsidR="00F6127F" w:rsidRPr="00090DAC" w:rsidRDefault="00090DAC" w:rsidP="00090DAC">
      <w:pPr>
        <w:ind w:left="784" w:right="5804"/>
        <w:jc w:val="center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90DAC">
        <w:rPr>
          <w:rFonts w:asciiTheme="minorHAnsi" w:hAnsiTheme="minorHAnsi" w:cstheme="minorHAnsi"/>
          <w:sz w:val="22"/>
          <w:szCs w:val="22"/>
        </w:rPr>
        <w:t>cho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on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z w:val="22"/>
          <w:szCs w:val="22"/>
        </w:rPr>
        <w:t>en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on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at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 xml:space="preserve">.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e.</w:t>
      </w:r>
    </w:p>
    <w:p w14:paraId="61B0D8F0" w14:textId="77777777" w:rsidR="00F6127F" w:rsidRPr="00090DAC" w:rsidRDefault="00090DAC" w:rsidP="00090DAC">
      <w:pPr>
        <w:ind w:left="101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,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e, 20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090DAC">
        <w:rPr>
          <w:rFonts w:asciiTheme="minorHAnsi" w:hAnsiTheme="minorHAnsi" w:cstheme="minorHAnsi"/>
          <w:sz w:val="22"/>
          <w:szCs w:val="22"/>
        </w:rPr>
        <w:t xml:space="preserve">9.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090DA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Mana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ent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of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90DAC">
        <w:rPr>
          <w:rFonts w:asciiTheme="minorHAnsi" w:hAnsiTheme="minorHAnsi" w:cstheme="minorHAnsi"/>
          <w:sz w:val="22"/>
          <w:szCs w:val="22"/>
        </w:rPr>
        <w:t>an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 SPSS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090DAC">
        <w:rPr>
          <w:rFonts w:asciiTheme="minorHAnsi" w:hAnsiTheme="minorHAnsi" w:cstheme="minorHAnsi"/>
          <w:sz w:val="22"/>
          <w:szCs w:val="22"/>
        </w:rPr>
        <w:t>”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sen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 xml:space="preserve">ed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y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of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>cons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n.</w:t>
      </w:r>
    </w:p>
    <w:p w14:paraId="587F65DF" w14:textId="77777777" w:rsidR="00F6127F" w:rsidRPr="00090DAC" w:rsidRDefault="00F6127F" w:rsidP="00090DA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A74116D" w14:textId="77777777" w:rsidR="00F6127F" w:rsidRPr="00090DAC" w:rsidRDefault="00090DAC" w:rsidP="00090DAC">
      <w:pPr>
        <w:ind w:left="101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90DA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090DAC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CAT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NS</w:t>
      </w:r>
    </w:p>
    <w:p w14:paraId="41CD4E47" w14:textId="77777777" w:rsidR="00F6127F" w:rsidRPr="00090DAC" w:rsidRDefault="00090DAC" w:rsidP="00090DAC">
      <w:pPr>
        <w:ind w:left="101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,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e, 20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090DAC">
        <w:rPr>
          <w:rFonts w:asciiTheme="minorHAnsi" w:hAnsiTheme="minorHAnsi" w:cstheme="minorHAnsi"/>
          <w:sz w:val="22"/>
          <w:szCs w:val="22"/>
        </w:rPr>
        <w:t xml:space="preserve">1.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nce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of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 xml:space="preserve">nd. </w:t>
      </w:r>
      <w:r w:rsidRPr="00090DAC">
        <w:rPr>
          <w:rFonts w:asciiTheme="minorHAnsi" w:hAnsiTheme="minorHAnsi" w:cstheme="minorHAnsi"/>
          <w:i/>
          <w:sz w:val="22"/>
          <w:szCs w:val="22"/>
        </w:rPr>
        <w:t>Jou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i/>
          <w:sz w:val="22"/>
          <w:szCs w:val="22"/>
        </w:rPr>
        <w:t>nal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z w:val="22"/>
          <w:szCs w:val="22"/>
        </w:rPr>
        <w:t>of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i/>
          <w:sz w:val="22"/>
          <w:szCs w:val="22"/>
        </w:rPr>
        <w:t>o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090DAC">
        <w:rPr>
          <w:rFonts w:asciiTheme="minorHAnsi" w:hAnsiTheme="minorHAnsi" w:cstheme="minorHAnsi"/>
          <w:i/>
          <w:sz w:val="22"/>
          <w:szCs w:val="22"/>
        </w:rPr>
        <w:t>u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i/>
          <w:sz w:val="22"/>
          <w:szCs w:val="22"/>
        </w:rPr>
        <w:t>c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i/>
          <w:sz w:val="22"/>
          <w:szCs w:val="22"/>
        </w:rPr>
        <w:t>ons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i/>
          <w:sz w:val="22"/>
          <w:szCs w:val="22"/>
        </w:rPr>
        <w:t xml:space="preserve">nd 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090DAC">
        <w:rPr>
          <w:rFonts w:asciiTheme="minorHAnsi" w:hAnsiTheme="minorHAnsi" w:cstheme="minorHAnsi"/>
          <w:i/>
          <w:sz w:val="22"/>
          <w:szCs w:val="22"/>
        </w:rPr>
        <w:t>a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k</w:t>
      </w:r>
      <w:r w:rsidRPr="00090DAC">
        <w:rPr>
          <w:rFonts w:asciiTheme="minorHAnsi" w:hAnsiTheme="minorHAnsi" w:cstheme="minorHAnsi"/>
          <w:i/>
          <w:sz w:val="22"/>
          <w:szCs w:val="22"/>
        </w:rPr>
        <w:t>e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i/>
          <w:sz w:val="22"/>
          <w:szCs w:val="22"/>
        </w:rPr>
        <w:t>ng</w:t>
      </w:r>
      <w:r w:rsidRPr="00090DAC">
        <w:rPr>
          <w:rFonts w:asciiTheme="minorHAnsi" w:hAnsiTheme="minorHAnsi" w:cstheme="minorHAnsi"/>
          <w:sz w:val="22"/>
          <w:szCs w:val="22"/>
        </w:rPr>
        <w:t>, 48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90DAC">
        <w:rPr>
          <w:rFonts w:asciiTheme="minorHAnsi" w:hAnsiTheme="minorHAnsi" w:cstheme="minorHAnsi"/>
          <w:sz w:val="22"/>
          <w:szCs w:val="22"/>
        </w:rPr>
        <w:t>52.</w:t>
      </w:r>
    </w:p>
    <w:p w14:paraId="7C40BECC" w14:textId="77777777" w:rsidR="00F6127F" w:rsidRPr="00090DAC" w:rsidRDefault="00090DAC" w:rsidP="00090DAC">
      <w:pPr>
        <w:spacing w:before="1"/>
        <w:ind w:left="101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,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e, 20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090DAC">
        <w:rPr>
          <w:rFonts w:asciiTheme="minorHAnsi" w:hAnsiTheme="minorHAnsi" w:cstheme="minorHAnsi"/>
          <w:sz w:val="22"/>
          <w:szCs w:val="22"/>
        </w:rPr>
        <w:t xml:space="preserve">1.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cep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he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ue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of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 xml:space="preserve">and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090DAC">
        <w:rPr>
          <w:rFonts w:asciiTheme="minorHAnsi" w:hAnsiTheme="minorHAnsi" w:cstheme="minorHAnsi"/>
          <w:sz w:val="22"/>
          <w:szCs w:val="22"/>
        </w:rPr>
        <w:t xml:space="preserve">. </w:t>
      </w:r>
      <w:r w:rsidRPr="00090DAC">
        <w:rPr>
          <w:rFonts w:asciiTheme="minorHAnsi" w:hAnsiTheme="minorHAnsi" w:cstheme="minorHAnsi"/>
          <w:i/>
          <w:sz w:val="22"/>
          <w:szCs w:val="22"/>
        </w:rPr>
        <w:t>J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i/>
          <w:sz w:val="22"/>
          <w:szCs w:val="22"/>
        </w:rPr>
        <w:t>u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i/>
          <w:sz w:val="22"/>
          <w:szCs w:val="22"/>
        </w:rPr>
        <w:t>n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i/>
          <w:sz w:val="22"/>
          <w:szCs w:val="22"/>
        </w:rPr>
        <w:t>l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i/>
          <w:sz w:val="22"/>
          <w:szCs w:val="22"/>
        </w:rPr>
        <w:t>f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090DAC">
        <w:rPr>
          <w:rFonts w:asciiTheme="minorHAnsi" w:hAnsiTheme="minorHAnsi" w:cstheme="minorHAnsi"/>
          <w:i/>
          <w:sz w:val="22"/>
          <w:szCs w:val="22"/>
        </w:rPr>
        <w:t>ub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i/>
          <w:sz w:val="22"/>
          <w:szCs w:val="22"/>
        </w:rPr>
        <w:t>c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090DAC">
        <w:rPr>
          <w:rFonts w:asciiTheme="minorHAnsi" w:hAnsiTheme="minorHAnsi" w:cstheme="minorHAnsi"/>
          <w:i/>
          <w:sz w:val="22"/>
          <w:szCs w:val="22"/>
        </w:rPr>
        <w:t>e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i/>
          <w:sz w:val="22"/>
          <w:szCs w:val="22"/>
        </w:rPr>
        <w:t>ons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z w:val="22"/>
          <w:szCs w:val="22"/>
        </w:rPr>
        <w:t>and</w:t>
      </w:r>
    </w:p>
    <w:p w14:paraId="5AE4A37A" w14:textId="77777777" w:rsidR="00F6127F" w:rsidRPr="00090DAC" w:rsidRDefault="00090DAC" w:rsidP="00090DAC">
      <w:pPr>
        <w:ind w:left="821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090DAC">
        <w:rPr>
          <w:rFonts w:asciiTheme="minorHAnsi" w:hAnsiTheme="minorHAnsi" w:cstheme="minorHAnsi"/>
          <w:i/>
          <w:sz w:val="22"/>
          <w:szCs w:val="22"/>
        </w:rPr>
        <w:t>a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k</w:t>
      </w:r>
      <w:r w:rsidRPr="00090DAC">
        <w:rPr>
          <w:rFonts w:asciiTheme="minorHAnsi" w:hAnsiTheme="minorHAnsi" w:cstheme="minorHAnsi"/>
          <w:i/>
          <w:sz w:val="22"/>
          <w:szCs w:val="22"/>
        </w:rPr>
        <w:t>e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i/>
          <w:sz w:val="22"/>
          <w:szCs w:val="22"/>
        </w:rPr>
        <w:t>ng</w:t>
      </w:r>
      <w:r w:rsidRPr="00090DAC">
        <w:rPr>
          <w:rFonts w:asciiTheme="minorHAnsi" w:hAnsiTheme="minorHAnsi" w:cstheme="minorHAnsi"/>
          <w:sz w:val="22"/>
          <w:szCs w:val="22"/>
        </w:rPr>
        <w:t xml:space="preserve">,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090DAC">
        <w:rPr>
          <w:rFonts w:asciiTheme="minorHAnsi" w:hAnsiTheme="minorHAnsi" w:cstheme="minorHAnsi"/>
          <w:sz w:val="22"/>
          <w:szCs w:val="22"/>
        </w:rPr>
        <w:t>8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90DAC">
        <w:rPr>
          <w:rFonts w:asciiTheme="minorHAnsi" w:hAnsiTheme="minorHAnsi" w:cstheme="minorHAnsi"/>
          <w:sz w:val="22"/>
          <w:szCs w:val="22"/>
        </w:rPr>
        <w:t>90.</w:t>
      </w:r>
    </w:p>
    <w:p w14:paraId="10605378" w14:textId="77777777" w:rsidR="00F6127F" w:rsidRPr="00090DAC" w:rsidRDefault="00090DAC" w:rsidP="00090DAC">
      <w:pPr>
        <w:spacing w:before="1"/>
        <w:ind w:left="821" w:right="221" w:hanging="720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,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e, 20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090DAC">
        <w:rPr>
          <w:rFonts w:asciiTheme="minorHAnsi" w:hAnsiTheme="minorHAnsi" w:cstheme="minorHAnsi"/>
          <w:sz w:val="22"/>
          <w:szCs w:val="22"/>
        </w:rPr>
        <w:t>0.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he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Po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90DAC">
        <w:rPr>
          <w:rFonts w:asciiTheme="minorHAnsi" w:hAnsiTheme="minorHAnsi" w:cstheme="minorHAnsi"/>
          <w:sz w:val="22"/>
          <w:szCs w:val="22"/>
        </w:rPr>
        <w:t>er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of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Pub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>pea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: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090DAC">
        <w:rPr>
          <w:rFonts w:asciiTheme="minorHAnsi" w:hAnsiTheme="minorHAnsi" w:cstheme="minorHAnsi"/>
          <w:sz w:val="22"/>
          <w:szCs w:val="22"/>
        </w:rPr>
        <w:t>ow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o Pe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>ua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 xml:space="preserve">and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90DAC">
        <w:rPr>
          <w:rFonts w:asciiTheme="minorHAnsi" w:hAnsiTheme="minorHAnsi" w:cstheme="minorHAnsi"/>
          <w:sz w:val="22"/>
          <w:szCs w:val="22"/>
        </w:rPr>
        <w:t>d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ence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 xml:space="preserve">n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he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d of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 xml:space="preserve">. </w:t>
      </w:r>
      <w:r w:rsidRPr="00090DAC">
        <w:rPr>
          <w:rFonts w:asciiTheme="minorHAnsi" w:hAnsiTheme="minorHAnsi" w:cstheme="minorHAnsi"/>
          <w:i/>
          <w:sz w:val="22"/>
          <w:szCs w:val="22"/>
        </w:rPr>
        <w:t>Jou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i/>
          <w:sz w:val="22"/>
          <w:szCs w:val="22"/>
        </w:rPr>
        <w:t>nal of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i/>
          <w:sz w:val="22"/>
          <w:szCs w:val="22"/>
        </w:rPr>
        <w:t>o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090DAC">
        <w:rPr>
          <w:rFonts w:asciiTheme="minorHAnsi" w:hAnsiTheme="minorHAnsi" w:cstheme="minorHAnsi"/>
          <w:i/>
          <w:sz w:val="22"/>
          <w:szCs w:val="22"/>
        </w:rPr>
        <w:t>un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i/>
          <w:sz w:val="22"/>
          <w:szCs w:val="22"/>
        </w:rPr>
        <w:t>ca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i/>
          <w:sz w:val="22"/>
          <w:szCs w:val="22"/>
        </w:rPr>
        <w:t>ons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z w:val="22"/>
          <w:szCs w:val="22"/>
        </w:rPr>
        <w:t>and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i/>
          <w:sz w:val="22"/>
          <w:szCs w:val="22"/>
        </w:rPr>
        <w:t>ke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i/>
          <w:sz w:val="22"/>
          <w:szCs w:val="22"/>
        </w:rPr>
        <w:t>ng</w:t>
      </w:r>
      <w:r w:rsidRPr="00090DAC">
        <w:rPr>
          <w:rFonts w:asciiTheme="minorHAnsi" w:hAnsiTheme="minorHAnsi" w:cstheme="minorHAnsi"/>
          <w:sz w:val="22"/>
          <w:szCs w:val="22"/>
        </w:rPr>
        <w:t>,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130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90DAC">
        <w:rPr>
          <w:rFonts w:asciiTheme="minorHAnsi" w:hAnsiTheme="minorHAnsi" w:cstheme="minorHAnsi"/>
          <w:sz w:val="22"/>
          <w:szCs w:val="22"/>
        </w:rPr>
        <w:t>136.</w:t>
      </w:r>
    </w:p>
    <w:p w14:paraId="5A6ED565" w14:textId="77777777" w:rsidR="00F6127F" w:rsidRPr="00090DAC" w:rsidRDefault="00F6127F" w:rsidP="00090DAC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8FD635F" w14:textId="77777777" w:rsidR="00F6127F" w:rsidRPr="00090DAC" w:rsidRDefault="00090DAC" w:rsidP="00090DAC">
      <w:pPr>
        <w:ind w:left="101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090DAC">
        <w:rPr>
          <w:rFonts w:asciiTheme="minorHAnsi" w:hAnsiTheme="minorHAnsi" w:cstheme="minorHAnsi"/>
          <w:b/>
          <w:sz w:val="22"/>
          <w:szCs w:val="22"/>
        </w:rPr>
        <w:t>S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EARC</w:t>
      </w:r>
      <w:r w:rsidRPr="00090DAC">
        <w:rPr>
          <w:rFonts w:asciiTheme="minorHAnsi" w:hAnsiTheme="minorHAnsi" w:cstheme="minorHAnsi"/>
          <w:b/>
          <w:sz w:val="22"/>
          <w:szCs w:val="22"/>
        </w:rPr>
        <w:t>H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90DAC">
        <w:rPr>
          <w:rFonts w:asciiTheme="minorHAnsi" w:hAnsiTheme="minorHAnsi" w:cstheme="minorHAnsi"/>
          <w:b/>
          <w:sz w:val="22"/>
          <w:szCs w:val="22"/>
        </w:rPr>
        <w:t>J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090DAC">
        <w:rPr>
          <w:rFonts w:asciiTheme="minorHAnsi" w:hAnsiTheme="minorHAnsi" w:cstheme="minorHAnsi"/>
          <w:b/>
          <w:sz w:val="22"/>
          <w:szCs w:val="22"/>
        </w:rPr>
        <w:t>S</w:t>
      </w:r>
    </w:p>
    <w:p w14:paraId="5BDA31FD" w14:textId="77777777" w:rsidR="00F6127F" w:rsidRPr="00090DAC" w:rsidRDefault="00090DAC" w:rsidP="00090DAC">
      <w:pPr>
        <w:ind w:left="101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b/>
          <w:sz w:val="22"/>
          <w:szCs w:val="22"/>
        </w:rPr>
        <w:t>esea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b/>
          <w:sz w:val="22"/>
          <w:szCs w:val="22"/>
        </w:rPr>
        <w:t>ch M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b/>
          <w:sz w:val="22"/>
          <w:szCs w:val="22"/>
        </w:rPr>
        <w:t>hods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b/>
          <w:sz w:val="22"/>
          <w:szCs w:val="22"/>
        </w:rPr>
        <w:t>n</w:t>
      </w:r>
      <w:r w:rsidRPr="00090DA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z w:val="22"/>
          <w:szCs w:val="22"/>
        </w:rPr>
        <w:t>Ma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b/>
          <w:sz w:val="22"/>
          <w:szCs w:val="22"/>
        </w:rPr>
        <w:t>ke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090DA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90DAC">
        <w:rPr>
          <w:rFonts w:asciiTheme="minorHAnsi" w:hAnsiTheme="minorHAnsi" w:cstheme="minorHAnsi"/>
          <w:b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, 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 xml:space="preserve">.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b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 xml:space="preserve">e,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Pe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, W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, Fa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090DAC">
        <w:rPr>
          <w:rFonts w:asciiTheme="minorHAnsi" w:hAnsiTheme="minorHAnsi" w:cstheme="minorHAnsi"/>
          <w:sz w:val="22"/>
          <w:szCs w:val="22"/>
        </w:rPr>
        <w:t>011</w:t>
      </w:r>
    </w:p>
    <w:p w14:paraId="5CBCA820" w14:textId="77777777" w:rsidR="00F6127F" w:rsidRPr="00090DAC" w:rsidRDefault="00090DAC" w:rsidP="00090DAC">
      <w:pPr>
        <w:ind w:left="461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onduc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 xml:space="preserve">ed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 xml:space="preserve">h on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90DAC">
        <w:rPr>
          <w:rFonts w:asciiTheme="minorHAnsi" w:hAnsiTheme="minorHAnsi" w:cstheme="minorHAnsi"/>
          <w:sz w:val="22"/>
          <w:szCs w:val="22"/>
        </w:rPr>
        <w:t>cho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al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&amp;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>oc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al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>pe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z w:val="22"/>
          <w:szCs w:val="22"/>
        </w:rPr>
        <w:t>f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co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er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beha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z w:val="22"/>
          <w:szCs w:val="22"/>
        </w:rPr>
        <w:t>r</w:t>
      </w:r>
    </w:p>
    <w:p w14:paraId="4C8ABF12" w14:textId="77777777" w:rsidR="00F6127F" w:rsidRPr="00090DAC" w:rsidRDefault="00090DAC" w:rsidP="00090DAC">
      <w:pPr>
        <w:ind w:left="461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90DAC">
        <w:rPr>
          <w:rFonts w:asciiTheme="minorHAnsi" w:hAnsiTheme="minorHAnsi" w:cstheme="minorHAnsi"/>
          <w:sz w:val="22"/>
          <w:szCs w:val="22"/>
        </w:rPr>
        <w:t>ed o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z w:val="22"/>
          <w:szCs w:val="22"/>
        </w:rPr>
        <w:t>er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 xml:space="preserve">100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on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on bu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hab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and</w:t>
      </w:r>
      <w:r w:rsidRPr="00090DA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how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ha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</w:p>
    <w:p w14:paraId="01D10184" w14:textId="77777777" w:rsidR="00F6127F" w:rsidRPr="00090DAC" w:rsidRDefault="00090DAC" w:rsidP="00090DAC">
      <w:pPr>
        <w:ind w:left="461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 xml:space="preserve">d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se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ch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ou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h 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Po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90DAC">
        <w:rPr>
          <w:rFonts w:asciiTheme="minorHAnsi" w:hAnsiTheme="minorHAnsi" w:cstheme="minorHAnsi"/>
          <w:sz w:val="22"/>
          <w:szCs w:val="22"/>
        </w:rPr>
        <w:t>er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ese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on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at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on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co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ence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Ma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son,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WI</w:t>
      </w:r>
    </w:p>
    <w:p w14:paraId="4A33CE9D" w14:textId="77777777" w:rsidR="00F6127F" w:rsidRPr="00090DAC" w:rsidRDefault="00F6127F" w:rsidP="00090DA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08A3694" w14:textId="77777777" w:rsidR="00F6127F" w:rsidRPr="00090DAC" w:rsidRDefault="00090DAC" w:rsidP="00090DAC">
      <w:pPr>
        <w:ind w:left="101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090DAC">
        <w:rPr>
          <w:rFonts w:asciiTheme="minorHAnsi" w:hAnsiTheme="minorHAnsi" w:cstheme="minorHAnsi"/>
          <w:b/>
          <w:sz w:val="22"/>
          <w:szCs w:val="22"/>
        </w:rPr>
        <w:t>ound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b/>
          <w:sz w:val="22"/>
          <w:szCs w:val="22"/>
        </w:rPr>
        <w:t>ons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b/>
          <w:sz w:val="22"/>
          <w:szCs w:val="22"/>
        </w:rPr>
        <w:t>n Man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b/>
          <w:sz w:val="22"/>
          <w:szCs w:val="22"/>
        </w:rPr>
        <w:t>g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em</w:t>
      </w:r>
      <w:r w:rsidRPr="00090DAC">
        <w:rPr>
          <w:rFonts w:asciiTheme="minorHAnsi" w:hAnsiTheme="minorHAnsi" w:cstheme="minorHAnsi"/>
          <w:b/>
          <w:sz w:val="22"/>
          <w:szCs w:val="22"/>
        </w:rPr>
        <w:t>en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 xml:space="preserve">, </w:t>
      </w:r>
      <w:r w:rsidRPr="00090DA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 xml:space="preserve">.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 xml:space="preserve">e,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Pe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e, W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, Sp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2010</w:t>
      </w:r>
    </w:p>
    <w:p w14:paraId="115C9892" w14:textId="77777777" w:rsidR="00F6127F" w:rsidRPr="00090DAC" w:rsidRDefault="00090DAC" w:rsidP="00090DAC">
      <w:pPr>
        <w:tabs>
          <w:tab w:val="left" w:pos="820"/>
        </w:tabs>
        <w:spacing w:before="15"/>
        <w:ind w:left="821" w:right="175" w:hanging="360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>•</w:t>
      </w:r>
      <w:r w:rsidRPr="00090DAC">
        <w:rPr>
          <w:rFonts w:asciiTheme="minorHAnsi" w:eastAsia="Verdana" w:hAnsiTheme="minorHAnsi" w:cstheme="minorHAnsi"/>
          <w:sz w:val="22"/>
          <w:szCs w:val="22"/>
        </w:rPr>
        <w:tab/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na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yz</w:t>
      </w:r>
      <w:r w:rsidRPr="00090DAC">
        <w:rPr>
          <w:rFonts w:asciiTheme="minorHAnsi" w:hAnsiTheme="minorHAnsi" w:cstheme="minorHAnsi"/>
          <w:sz w:val="22"/>
          <w:szCs w:val="22"/>
        </w:rPr>
        <w:t xml:space="preserve">ed and 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ade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dec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z w:val="22"/>
          <w:szCs w:val="22"/>
        </w:rPr>
        <w:t>ns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abo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90DAC">
        <w:rPr>
          <w:rFonts w:asciiTheme="minorHAnsi" w:hAnsiTheme="minorHAnsi" w:cstheme="minorHAnsi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he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z w:val="22"/>
          <w:szCs w:val="22"/>
        </w:rPr>
        <w:t>ant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90DAC">
        <w:rPr>
          <w:rFonts w:asciiTheme="minorHAnsi" w:hAnsiTheme="minorHAnsi" w:cstheme="minorHAnsi"/>
          <w:sz w:val="22"/>
          <w:szCs w:val="22"/>
        </w:rPr>
        <w:t>on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of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es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ec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ss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y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90DAC">
        <w:rPr>
          <w:rFonts w:asciiTheme="minorHAnsi" w:hAnsiTheme="minorHAnsi" w:cstheme="minorHAnsi"/>
          <w:sz w:val="22"/>
          <w:szCs w:val="22"/>
        </w:rPr>
        <w:t>or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he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suc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es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90DAC">
        <w:rPr>
          <w:rFonts w:asciiTheme="minorHAnsi" w:hAnsiTheme="minorHAnsi" w:cstheme="minorHAnsi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ana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ent of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ed bu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</w:p>
    <w:p w14:paraId="2855D37C" w14:textId="77777777" w:rsidR="00F6127F" w:rsidRPr="00090DAC" w:rsidRDefault="00090DAC" w:rsidP="00090DAC">
      <w:pPr>
        <w:ind w:left="461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090DA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</w:t>
      </w:r>
      <w:r w:rsidRPr="00090DAC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Met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rl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ea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sc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tr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 xml:space="preserve">and 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ns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 xml:space="preserve">on </w:t>
      </w:r>
      <w:r w:rsidRPr="00090DA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ng</w:t>
      </w:r>
    </w:p>
    <w:p w14:paraId="7F9F0998" w14:textId="77777777" w:rsidR="00F6127F" w:rsidRPr="00090DAC" w:rsidRDefault="00090DAC" w:rsidP="00090DAC">
      <w:pPr>
        <w:ind w:left="46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d 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d “</w:t>
      </w:r>
      <w:r w:rsidRPr="00090DA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90DAC">
        <w:rPr>
          <w:rFonts w:asciiTheme="minorHAnsi" w:hAnsiTheme="minorHAnsi" w:cstheme="minorHAnsi"/>
          <w:sz w:val="22"/>
          <w:szCs w:val="22"/>
        </w:rPr>
        <w:t>ho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de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Me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”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 xml:space="preserve">o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z w:val="22"/>
          <w:szCs w:val="22"/>
        </w:rPr>
        <w:t>n pa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ance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 xml:space="preserve">d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90DAC">
        <w:rPr>
          <w:rFonts w:asciiTheme="minorHAnsi" w:hAnsiTheme="minorHAnsi" w:cstheme="minorHAnsi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</w:p>
    <w:p w14:paraId="13400C59" w14:textId="77777777" w:rsidR="00F6127F" w:rsidRPr="00090DAC" w:rsidRDefault="00F6127F" w:rsidP="00090DA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B267D30" w14:textId="77777777" w:rsidR="00F6127F" w:rsidRPr="00090DAC" w:rsidRDefault="00090DAC" w:rsidP="00090DAC">
      <w:pPr>
        <w:ind w:left="10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AT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LET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b/>
          <w:sz w:val="22"/>
          <w:szCs w:val="22"/>
        </w:rPr>
        <w:t>S</w:t>
      </w:r>
    </w:p>
    <w:p w14:paraId="2E9D5F86" w14:textId="77777777" w:rsidR="00F6127F" w:rsidRPr="00090DAC" w:rsidRDefault="00090DAC" w:rsidP="00090DAC">
      <w:pPr>
        <w:ind w:left="10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b/>
          <w:sz w:val="22"/>
          <w:szCs w:val="22"/>
        </w:rPr>
        <w:t>ro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b/>
          <w:sz w:val="22"/>
          <w:szCs w:val="22"/>
        </w:rPr>
        <w:t>s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b/>
          <w:sz w:val="22"/>
          <w:szCs w:val="22"/>
        </w:rPr>
        <w:t>oun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090DAC">
        <w:rPr>
          <w:rFonts w:asciiTheme="minorHAnsi" w:hAnsiTheme="minorHAnsi" w:cstheme="minorHAnsi"/>
          <w:b/>
          <w:sz w:val="22"/>
          <w:szCs w:val="22"/>
        </w:rPr>
        <w:t xml:space="preserve">ry and 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b/>
          <w:sz w:val="22"/>
          <w:szCs w:val="22"/>
        </w:rPr>
        <w:t>ac</w:t>
      </w:r>
      <w:r w:rsidRPr="00090DAC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090DAC">
        <w:rPr>
          <w:rFonts w:asciiTheme="minorHAnsi" w:hAnsiTheme="minorHAnsi" w:cstheme="minorHAnsi"/>
          <w:sz w:val="22"/>
          <w:szCs w:val="22"/>
        </w:rPr>
        <w:t>, 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 xml:space="preserve">.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 xml:space="preserve">e,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e,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WI</w:t>
      </w:r>
    </w:p>
    <w:p w14:paraId="66665D49" w14:textId="77777777" w:rsidR="00F6127F" w:rsidRPr="00090DAC" w:rsidRDefault="00090DAC" w:rsidP="00090DAC">
      <w:pPr>
        <w:ind w:left="10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i/>
          <w:sz w:val="22"/>
          <w:szCs w:val="22"/>
        </w:rPr>
        <w:t>v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i/>
          <w:sz w:val="22"/>
          <w:szCs w:val="22"/>
        </w:rPr>
        <w:t>on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090DAC">
        <w:rPr>
          <w:rFonts w:asciiTheme="minorHAnsi" w:hAnsiTheme="minorHAnsi" w:cstheme="minorHAnsi"/>
          <w:i/>
          <w:sz w:val="22"/>
          <w:szCs w:val="22"/>
        </w:rPr>
        <w:t>I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090DAC">
        <w:rPr>
          <w:rFonts w:asciiTheme="minorHAnsi" w:hAnsiTheme="minorHAnsi" w:cstheme="minorHAnsi"/>
          <w:i/>
          <w:sz w:val="22"/>
          <w:szCs w:val="22"/>
        </w:rPr>
        <w:t>a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z w:val="22"/>
          <w:szCs w:val="22"/>
        </w:rPr>
        <w:t>y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z w:val="22"/>
          <w:szCs w:val="22"/>
        </w:rPr>
        <w:t>h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i/>
          <w:sz w:val="22"/>
          <w:szCs w:val="22"/>
        </w:rPr>
        <w:t>e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,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cade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90DAC">
        <w:rPr>
          <w:rFonts w:asciiTheme="minorHAnsi" w:hAnsiTheme="minorHAnsi" w:cstheme="minorHAnsi"/>
          <w:sz w:val="22"/>
          <w:szCs w:val="22"/>
        </w:rPr>
        <w:t>ea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090DAC">
        <w:rPr>
          <w:rFonts w:asciiTheme="minorHAnsi" w:hAnsiTheme="minorHAnsi" w:cstheme="minorHAnsi"/>
          <w:sz w:val="22"/>
          <w:szCs w:val="22"/>
        </w:rPr>
        <w:t xml:space="preserve">008 –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090DAC">
        <w:rPr>
          <w:rFonts w:asciiTheme="minorHAnsi" w:hAnsiTheme="minorHAnsi" w:cstheme="minorHAnsi"/>
          <w:sz w:val="22"/>
          <w:szCs w:val="22"/>
        </w:rPr>
        <w:t>12</w:t>
      </w:r>
    </w:p>
    <w:p w14:paraId="0015AFE9" w14:textId="77777777" w:rsidR="00F6127F" w:rsidRPr="00090DAC" w:rsidRDefault="00090DAC" w:rsidP="00090DAC">
      <w:pPr>
        <w:ind w:left="46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oped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ea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il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by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t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am</w:t>
      </w:r>
      <w:r w:rsidRPr="00090DAC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cap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n</w:t>
      </w:r>
    </w:p>
    <w:p w14:paraId="5B0A30D2" w14:textId="77777777" w:rsidR="00F6127F" w:rsidRPr="00090DAC" w:rsidRDefault="00090DAC" w:rsidP="00090DAC">
      <w:pPr>
        <w:ind w:left="46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ch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z w:val="22"/>
          <w:szCs w:val="22"/>
        </w:rPr>
        <w:t xml:space="preserve">ed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eam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cohe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z w:val="22"/>
          <w:szCs w:val="22"/>
        </w:rPr>
        <w:t>ene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by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an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ds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z w:val="22"/>
          <w:szCs w:val="22"/>
        </w:rPr>
        <w:t>en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</w:p>
    <w:p w14:paraId="30FFC474" w14:textId="77777777" w:rsidR="00F6127F" w:rsidRPr="00090DAC" w:rsidRDefault="00F6127F" w:rsidP="00090DA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F206749" w14:textId="77777777" w:rsidR="00F6127F" w:rsidRPr="00090DAC" w:rsidRDefault="00090DAC" w:rsidP="00090DAC">
      <w:pPr>
        <w:ind w:left="10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b/>
          <w:sz w:val="22"/>
          <w:szCs w:val="22"/>
        </w:rPr>
        <w:t>enn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b/>
          <w:sz w:val="22"/>
          <w:szCs w:val="22"/>
        </w:rPr>
        <w:t>s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b/>
          <w:sz w:val="22"/>
          <w:szCs w:val="22"/>
        </w:rPr>
        <w:t>e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 xml:space="preserve">, </w:t>
      </w:r>
      <w:r w:rsidRPr="00090DA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 xml:space="preserve">.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be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 xml:space="preserve">e,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e,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WI</w:t>
      </w:r>
    </w:p>
    <w:p w14:paraId="792750DB" w14:textId="77777777" w:rsidR="00F6127F" w:rsidRPr="00090DAC" w:rsidRDefault="00090DAC" w:rsidP="00090DAC">
      <w:pPr>
        <w:ind w:left="10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i/>
          <w:sz w:val="22"/>
          <w:szCs w:val="22"/>
        </w:rPr>
        <w:t>v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i/>
          <w:sz w:val="22"/>
          <w:szCs w:val="22"/>
        </w:rPr>
        <w:t>on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090DAC">
        <w:rPr>
          <w:rFonts w:asciiTheme="minorHAnsi" w:hAnsiTheme="minorHAnsi" w:cstheme="minorHAnsi"/>
          <w:i/>
          <w:sz w:val="22"/>
          <w:szCs w:val="22"/>
        </w:rPr>
        <w:t>I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090DAC">
        <w:rPr>
          <w:rFonts w:asciiTheme="minorHAnsi" w:hAnsiTheme="minorHAnsi" w:cstheme="minorHAnsi"/>
          <w:i/>
          <w:sz w:val="22"/>
          <w:szCs w:val="22"/>
        </w:rPr>
        <w:t>a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z w:val="22"/>
          <w:szCs w:val="22"/>
        </w:rPr>
        <w:t>y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z w:val="22"/>
          <w:szCs w:val="22"/>
        </w:rPr>
        <w:t>h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i/>
          <w:sz w:val="22"/>
          <w:szCs w:val="22"/>
        </w:rPr>
        <w:t>e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,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cade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90DAC">
        <w:rPr>
          <w:rFonts w:asciiTheme="minorHAnsi" w:hAnsiTheme="minorHAnsi" w:cstheme="minorHAnsi"/>
          <w:sz w:val="22"/>
          <w:szCs w:val="22"/>
        </w:rPr>
        <w:t>ea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090DAC">
        <w:rPr>
          <w:rFonts w:asciiTheme="minorHAnsi" w:hAnsiTheme="minorHAnsi" w:cstheme="minorHAnsi"/>
          <w:sz w:val="22"/>
          <w:szCs w:val="22"/>
        </w:rPr>
        <w:t xml:space="preserve">008 –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090DAC">
        <w:rPr>
          <w:rFonts w:asciiTheme="minorHAnsi" w:hAnsiTheme="minorHAnsi" w:cstheme="minorHAnsi"/>
          <w:sz w:val="22"/>
          <w:szCs w:val="22"/>
        </w:rPr>
        <w:t>12</w:t>
      </w:r>
    </w:p>
    <w:p w14:paraId="7455CCA1" w14:textId="77777777" w:rsidR="00F6127F" w:rsidRPr="00090DAC" w:rsidRDefault="00090DAC" w:rsidP="00090DAC">
      <w:pPr>
        <w:ind w:left="46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>ed 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090DAC">
        <w:rPr>
          <w:rFonts w:asciiTheme="minorHAnsi" w:hAnsiTheme="minorHAnsi" w:cstheme="minorHAnsi"/>
          <w:sz w:val="22"/>
          <w:szCs w:val="22"/>
        </w:rPr>
        <w:t>ea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k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and co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un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ca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on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90DAC">
        <w:rPr>
          <w:rFonts w:asciiTheme="minorHAnsi" w:hAnsiTheme="minorHAnsi" w:cstheme="minorHAnsi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doub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0DAC">
        <w:rPr>
          <w:rFonts w:asciiTheme="minorHAnsi" w:hAnsiTheme="minorHAnsi" w:cstheme="minorHAnsi"/>
          <w:sz w:val="22"/>
          <w:szCs w:val="22"/>
        </w:rPr>
        <w:t>es</w:t>
      </w:r>
    </w:p>
    <w:p w14:paraId="1A982C0F" w14:textId="77777777" w:rsidR="00F6127F" w:rsidRPr="00090DAC" w:rsidRDefault="00090DAC" w:rsidP="00090DAC">
      <w:pPr>
        <w:ind w:left="46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090DAC">
        <w:rPr>
          <w:rFonts w:asciiTheme="minorHAnsi" w:hAnsiTheme="minorHAnsi" w:cstheme="minorHAnsi"/>
          <w:sz w:val="22"/>
          <w:szCs w:val="22"/>
        </w:rPr>
        <w:t>en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90DAC">
        <w:rPr>
          <w:rFonts w:asciiTheme="minorHAnsi" w:hAnsiTheme="minorHAnsi" w:cstheme="minorHAnsi"/>
          <w:sz w:val="22"/>
          <w:szCs w:val="22"/>
        </w:rPr>
        <w:t xml:space="preserve">ed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ha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on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 xml:space="preserve">p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 xml:space="preserve">n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ob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2010</w:t>
      </w:r>
    </w:p>
    <w:p w14:paraId="5ADF00C2" w14:textId="77777777" w:rsidR="00F6127F" w:rsidRPr="00090DAC" w:rsidRDefault="00090DAC" w:rsidP="00090DAC">
      <w:pPr>
        <w:ind w:left="463"/>
        <w:rPr>
          <w:rFonts w:asciiTheme="minorHAnsi" w:hAnsiTheme="minorHAnsi" w:cstheme="minorHAnsi"/>
          <w:sz w:val="22"/>
          <w:szCs w:val="22"/>
        </w:rPr>
        <w:sectPr w:rsidR="00F6127F" w:rsidRPr="00090DAC">
          <w:type w:val="continuous"/>
          <w:pgSz w:w="12240" w:h="15840"/>
          <w:pgMar w:top="340" w:right="600" w:bottom="280" w:left="620" w:header="720" w:footer="720" w:gutter="0"/>
          <w:cols w:space="720"/>
        </w:sectPr>
      </w:pPr>
      <w:r w:rsidRPr="00090DA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Succe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ll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ana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ed a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ac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090DA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cs</w:t>
      </w:r>
    </w:p>
    <w:p w14:paraId="382CECFE" w14:textId="77777777" w:rsidR="00F6127F" w:rsidRPr="00090DAC" w:rsidRDefault="00F6127F" w:rsidP="00090DA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E8C8FEF" w14:textId="77777777" w:rsidR="00F6127F" w:rsidRPr="00090DAC" w:rsidRDefault="00F6127F" w:rsidP="00090DAC">
      <w:pPr>
        <w:rPr>
          <w:rFonts w:asciiTheme="minorHAnsi" w:hAnsiTheme="minorHAnsi" w:cstheme="minorHAnsi"/>
          <w:sz w:val="22"/>
          <w:szCs w:val="22"/>
        </w:rPr>
      </w:pPr>
    </w:p>
    <w:p w14:paraId="617A9E7C" w14:textId="77777777" w:rsidR="00F6127F" w:rsidRPr="00090DAC" w:rsidRDefault="00090DAC" w:rsidP="00090DAC">
      <w:pPr>
        <w:ind w:left="120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LEADER</w:t>
      </w:r>
      <w:r w:rsidRPr="00090DAC">
        <w:rPr>
          <w:rFonts w:asciiTheme="minorHAnsi" w:hAnsiTheme="minorHAnsi" w:cstheme="minorHAnsi"/>
          <w:b/>
          <w:sz w:val="22"/>
          <w:szCs w:val="22"/>
        </w:rPr>
        <w:t>S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HI</w:t>
      </w:r>
      <w:r w:rsidRPr="00090DAC">
        <w:rPr>
          <w:rFonts w:asciiTheme="minorHAnsi" w:hAnsiTheme="minorHAnsi" w:cstheme="minorHAnsi"/>
          <w:b/>
          <w:sz w:val="22"/>
          <w:szCs w:val="22"/>
        </w:rPr>
        <w:t>P</w:t>
      </w:r>
      <w:r w:rsidRPr="00090DA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090DAC">
        <w:rPr>
          <w:rFonts w:asciiTheme="minorHAnsi" w:hAnsiTheme="minorHAnsi" w:cstheme="minorHAnsi"/>
          <w:b/>
          <w:sz w:val="22"/>
          <w:szCs w:val="22"/>
        </w:rPr>
        <w:t>D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ACT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b/>
          <w:sz w:val="22"/>
          <w:szCs w:val="22"/>
        </w:rPr>
        <w:t>S</w:t>
      </w:r>
    </w:p>
    <w:p w14:paraId="381EF302" w14:textId="77777777" w:rsidR="00F6127F" w:rsidRPr="00090DAC" w:rsidRDefault="00090DAC" w:rsidP="00090DAC">
      <w:pPr>
        <w:ind w:left="120" w:right="2028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b/>
          <w:sz w:val="22"/>
          <w:szCs w:val="22"/>
        </w:rPr>
        <w:t>ndepende</w:t>
      </w:r>
      <w:r w:rsidRPr="00090DA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90DAC">
        <w:rPr>
          <w:rFonts w:asciiTheme="minorHAnsi" w:hAnsiTheme="minorHAnsi" w:cstheme="minorHAnsi"/>
          <w:b/>
          <w:sz w:val="22"/>
          <w:szCs w:val="22"/>
        </w:rPr>
        <w:t>t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z w:val="22"/>
          <w:szCs w:val="22"/>
        </w:rPr>
        <w:t>So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b/>
          <w:sz w:val="22"/>
          <w:szCs w:val="22"/>
        </w:rPr>
        <w:t>l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90DAC">
        <w:rPr>
          <w:rFonts w:asciiTheme="minorHAnsi" w:hAnsiTheme="minorHAnsi" w:cstheme="minorHAnsi"/>
          <w:b/>
          <w:sz w:val="22"/>
          <w:szCs w:val="22"/>
        </w:rPr>
        <w:t>ro</w:t>
      </w:r>
      <w:r w:rsidRPr="00090DA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090DAC">
        <w:rPr>
          <w:rFonts w:asciiTheme="minorHAnsi" w:hAnsiTheme="minorHAnsi" w:cstheme="minorHAnsi"/>
          <w:b/>
          <w:sz w:val="22"/>
          <w:szCs w:val="22"/>
        </w:rPr>
        <w:t xml:space="preserve">p, 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 xml:space="preserve">.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 xml:space="preserve">e,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Pe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e,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WI Se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ce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 xml:space="preserve">,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ca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yea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2009 –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2012</w:t>
      </w:r>
    </w:p>
    <w:p w14:paraId="165D6627" w14:textId="77777777" w:rsidR="00F6127F" w:rsidRPr="00090DAC" w:rsidRDefault="00090DAC" w:rsidP="00090DAC">
      <w:pPr>
        <w:ind w:left="480" w:right="-54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ncou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ed o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z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 xml:space="preserve">on </w:t>
      </w:r>
      <w:r w:rsidRPr="00090DA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be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rv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ce</w:t>
      </w:r>
      <w:r w:rsidRPr="00090DAC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18249227" w14:textId="77777777" w:rsidR="00F6127F" w:rsidRPr="00090DAC" w:rsidRDefault="00090DAC" w:rsidP="00090DAC">
      <w:pPr>
        <w:spacing w:before="72"/>
        <w:rPr>
          <w:rFonts w:asciiTheme="minorHAnsi" w:hAnsiTheme="minorHAnsi" w:cstheme="minorHAnsi"/>
          <w:sz w:val="22"/>
          <w:szCs w:val="22"/>
        </w:rPr>
        <w:sectPr w:rsidR="00F6127F" w:rsidRPr="00090DAC">
          <w:pgSz w:w="12240" w:h="15840"/>
          <w:pgMar w:top="980" w:right="1140" w:bottom="280" w:left="600" w:header="720" w:footer="720" w:gutter="0"/>
          <w:cols w:num="2" w:space="720" w:equalWidth="0">
            <w:col w:w="7702" w:space="250"/>
            <w:col w:w="2548"/>
          </w:cols>
        </w:sectPr>
      </w:pPr>
      <w:r w:rsidRPr="00090DAC">
        <w:rPr>
          <w:rFonts w:asciiTheme="minorHAnsi" w:hAnsiTheme="minorHAnsi" w:cstheme="minorHAnsi"/>
          <w:sz w:val="22"/>
          <w:szCs w:val="22"/>
        </w:rPr>
        <w:br w:type="column"/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, Pa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3</w:t>
      </w:r>
    </w:p>
    <w:p w14:paraId="4E07AD8C" w14:textId="77777777" w:rsidR="00F6127F" w:rsidRPr="00090DAC" w:rsidRDefault="00F6127F" w:rsidP="00090DA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799A35C" w14:textId="77777777" w:rsidR="00F6127F" w:rsidRPr="00090DAC" w:rsidRDefault="00090DAC" w:rsidP="00090DAC">
      <w:pPr>
        <w:spacing w:before="32"/>
        <w:ind w:left="120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b/>
          <w:sz w:val="22"/>
          <w:szCs w:val="22"/>
        </w:rPr>
        <w:t>S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b/>
          <w:sz w:val="22"/>
          <w:szCs w:val="22"/>
        </w:rPr>
        <w:t>udent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90DAC">
        <w:rPr>
          <w:rFonts w:asciiTheme="minorHAnsi" w:hAnsiTheme="minorHAnsi" w:cstheme="minorHAnsi"/>
          <w:b/>
          <w:sz w:val="22"/>
          <w:szCs w:val="22"/>
        </w:rPr>
        <w:t>o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b/>
          <w:sz w:val="22"/>
          <w:szCs w:val="22"/>
        </w:rPr>
        <w:t>er</w:t>
      </w:r>
      <w:r w:rsidRPr="00090DA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090DAC">
        <w:rPr>
          <w:rFonts w:asciiTheme="minorHAnsi" w:hAnsiTheme="minorHAnsi" w:cstheme="minorHAnsi"/>
          <w:b/>
          <w:sz w:val="22"/>
          <w:szCs w:val="22"/>
        </w:rPr>
        <w:t>ent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A</w:t>
      </w:r>
      <w:r w:rsidRPr="00090DAC">
        <w:rPr>
          <w:rFonts w:asciiTheme="minorHAnsi" w:hAnsiTheme="minorHAnsi" w:cstheme="minorHAnsi"/>
          <w:b/>
          <w:sz w:val="22"/>
          <w:szCs w:val="22"/>
        </w:rPr>
        <w:t>s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090DAC">
        <w:rPr>
          <w:rFonts w:asciiTheme="minorHAnsi" w:hAnsiTheme="minorHAnsi" w:cstheme="minorHAnsi"/>
          <w:b/>
          <w:sz w:val="22"/>
          <w:szCs w:val="22"/>
        </w:rPr>
        <w:t>oc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090DAC">
        <w:rPr>
          <w:rFonts w:asciiTheme="minorHAnsi" w:hAnsiTheme="minorHAnsi" w:cstheme="minorHAnsi"/>
          <w:b/>
          <w:sz w:val="22"/>
          <w:szCs w:val="22"/>
        </w:rPr>
        <w:t>o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,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 xml:space="preserve">.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b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eg</w:t>
      </w:r>
      <w:r w:rsidRPr="00090DAC">
        <w:rPr>
          <w:rFonts w:asciiTheme="minorHAnsi" w:hAnsiTheme="minorHAnsi" w:cstheme="minorHAnsi"/>
          <w:sz w:val="22"/>
          <w:szCs w:val="22"/>
        </w:rPr>
        <w:t xml:space="preserve">e,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Pe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e,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WI</w:t>
      </w:r>
    </w:p>
    <w:p w14:paraId="7C1CCF8B" w14:textId="77777777" w:rsidR="00F6127F" w:rsidRPr="00090DAC" w:rsidRDefault="00090DAC" w:rsidP="00090DAC">
      <w:pPr>
        <w:ind w:left="120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i/>
          <w:sz w:val="22"/>
          <w:szCs w:val="22"/>
        </w:rPr>
        <w:t>Secr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z w:val="22"/>
          <w:szCs w:val="22"/>
        </w:rPr>
        <w:t>a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i/>
          <w:sz w:val="22"/>
          <w:szCs w:val="22"/>
        </w:rPr>
        <w:t>y</w:t>
      </w:r>
      <w:r w:rsidRPr="00090DAC">
        <w:rPr>
          <w:rFonts w:asciiTheme="minorHAnsi" w:hAnsiTheme="minorHAnsi" w:cstheme="minorHAnsi"/>
          <w:sz w:val="22"/>
          <w:szCs w:val="22"/>
        </w:rPr>
        <w:t xml:space="preserve">,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ca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90DAC">
        <w:rPr>
          <w:rFonts w:asciiTheme="minorHAnsi" w:hAnsiTheme="minorHAnsi" w:cstheme="minorHAnsi"/>
          <w:sz w:val="22"/>
          <w:szCs w:val="22"/>
        </w:rPr>
        <w:t>ea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2009 – 20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090DAC">
        <w:rPr>
          <w:rFonts w:asciiTheme="minorHAnsi" w:hAnsiTheme="minorHAnsi" w:cstheme="minorHAnsi"/>
          <w:sz w:val="22"/>
          <w:szCs w:val="22"/>
        </w:rPr>
        <w:t>0</w:t>
      </w:r>
    </w:p>
    <w:p w14:paraId="78530081" w14:textId="77777777" w:rsidR="00F6127F" w:rsidRPr="00090DAC" w:rsidRDefault="00090DAC" w:rsidP="00090DAC">
      <w:pPr>
        <w:ind w:left="480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ccu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y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ec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 xml:space="preserve">ded 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on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y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exec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b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 xml:space="preserve">d 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ee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</w:p>
    <w:p w14:paraId="23473C31" w14:textId="77777777" w:rsidR="00F6127F" w:rsidRPr="00090DAC" w:rsidRDefault="00090DAC" w:rsidP="00090DAC">
      <w:pPr>
        <w:ind w:left="480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ana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ed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nd 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090DAC">
        <w:rPr>
          <w:rFonts w:asciiTheme="minorHAnsi" w:hAnsiTheme="minorHAnsi" w:cstheme="minorHAnsi"/>
          <w:sz w:val="22"/>
          <w:szCs w:val="22"/>
        </w:rPr>
        <w:t>nal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esp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z w:val="22"/>
          <w:szCs w:val="22"/>
        </w:rPr>
        <w:t>nde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ce</w:t>
      </w:r>
    </w:p>
    <w:p w14:paraId="7EDCE9DB" w14:textId="77777777" w:rsidR="00F6127F" w:rsidRPr="00090DAC" w:rsidRDefault="00090DAC" w:rsidP="00090DAC">
      <w:pPr>
        <w:spacing w:before="1"/>
        <w:ind w:left="121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i/>
          <w:sz w:val="22"/>
          <w:szCs w:val="22"/>
        </w:rPr>
        <w:t>Treas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090DAC">
        <w:rPr>
          <w:rFonts w:asciiTheme="minorHAnsi" w:hAnsiTheme="minorHAnsi" w:cstheme="minorHAnsi"/>
          <w:i/>
          <w:sz w:val="22"/>
          <w:szCs w:val="22"/>
        </w:rPr>
        <w:t xml:space="preserve">rer, </w:t>
      </w:r>
      <w:r w:rsidRPr="00090DA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cade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90DAC">
        <w:rPr>
          <w:rFonts w:asciiTheme="minorHAnsi" w:hAnsiTheme="minorHAnsi" w:cstheme="minorHAnsi"/>
          <w:sz w:val="22"/>
          <w:szCs w:val="22"/>
        </w:rPr>
        <w:t>ea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2008 – 20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090DAC">
        <w:rPr>
          <w:rFonts w:asciiTheme="minorHAnsi" w:hAnsiTheme="minorHAnsi" w:cstheme="minorHAnsi"/>
          <w:sz w:val="22"/>
          <w:szCs w:val="22"/>
        </w:rPr>
        <w:t>9</w:t>
      </w:r>
    </w:p>
    <w:p w14:paraId="7C047063" w14:textId="77777777" w:rsidR="00F6127F" w:rsidRPr="00090DAC" w:rsidRDefault="00090DAC" w:rsidP="00090DAC">
      <w:pPr>
        <w:ind w:left="481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Mana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ber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dues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 xml:space="preserve">and 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na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z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os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3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xc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l</w:t>
      </w:r>
    </w:p>
    <w:p w14:paraId="515893A7" w14:textId="77777777" w:rsidR="00F6127F" w:rsidRPr="00090DAC" w:rsidRDefault="00090DAC" w:rsidP="00090DAC">
      <w:pPr>
        <w:ind w:left="481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an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90DAC">
        <w:rPr>
          <w:rFonts w:asciiTheme="minorHAnsi" w:hAnsiTheme="minorHAnsi" w:cstheme="minorHAnsi"/>
          <w:sz w:val="22"/>
          <w:szCs w:val="22"/>
        </w:rPr>
        <w:t xml:space="preserve">ed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90DAC">
        <w:rPr>
          <w:rFonts w:asciiTheme="minorHAnsi" w:hAnsiTheme="minorHAnsi" w:cstheme="minorHAnsi"/>
          <w:sz w:val="22"/>
          <w:szCs w:val="22"/>
        </w:rPr>
        <w:t>un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 xml:space="preserve">esch </w:t>
      </w:r>
      <w:r w:rsidRPr="00090DA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en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er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 xml:space="preserve">nd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beau F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d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se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es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er</w:t>
      </w:r>
    </w:p>
    <w:p w14:paraId="4E255A17" w14:textId="77777777" w:rsidR="00F6127F" w:rsidRPr="00090DAC" w:rsidRDefault="00F6127F" w:rsidP="00090DA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9FDF7D4" w14:textId="77777777" w:rsidR="00F6127F" w:rsidRPr="00090DAC" w:rsidRDefault="00090DAC" w:rsidP="00090DAC">
      <w:pPr>
        <w:ind w:left="121" w:right="7437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LUNTEE</w:t>
      </w:r>
      <w:r w:rsidRPr="00090DAC">
        <w:rPr>
          <w:rFonts w:asciiTheme="minorHAnsi" w:hAnsiTheme="minorHAnsi" w:cstheme="minorHAnsi"/>
          <w:b/>
          <w:sz w:val="22"/>
          <w:szCs w:val="22"/>
        </w:rPr>
        <w:t>R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090DA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ENCE A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090DAC">
        <w:rPr>
          <w:rFonts w:asciiTheme="minorHAnsi" w:hAnsiTheme="minorHAnsi" w:cstheme="minorHAnsi"/>
          <w:b/>
          <w:sz w:val="22"/>
          <w:szCs w:val="22"/>
        </w:rPr>
        <w:t>e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b/>
          <w:sz w:val="22"/>
          <w:szCs w:val="22"/>
        </w:rPr>
        <w:t xml:space="preserve">can 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b/>
          <w:sz w:val="22"/>
          <w:szCs w:val="22"/>
        </w:rPr>
        <w:t xml:space="preserve">ed 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b/>
          <w:sz w:val="22"/>
          <w:szCs w:val="22"/>
        </w:rPr>
        <w:t>o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b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 xml:space="preserve">, </w:t>
      </w:r>
      <w:r w:rsidRPr="00090DA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2010</w:t>
      </w:r>
    </w:p>
    <w:p w14:paraId="6F1940D3" w14:textId="77777777" w:rsidR="00F6127F" w:rsidRPr="00090DAC" w:rsidRDefault="00090DAC" w:rsidP="00090DAC">
      <w:pPr>
        <w:ind w:left="121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i/>
          <w:sz w:val="22"/>
          <w:szCs w:val="22"/>
        </w:rPr>
        <w:t>S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i/>
          <w:sz w:val="22"/>
          <w:szCs w:val="22"/>
        </w:rPr>
        <w:t>o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090DAC">
        <w:rPr>
          <w:rFonts w:asciiTheme="minorHAnsi" w:hAnsiTheme="minorHAnsi" w:cstheme="minorHAnsi"/>
          <w:i/>
          <w:sz w:val="22"/>
          <w:szCs w:val="22"/>
        </w:rPr>
        <w:t>e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i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i/>
          <w:sz w:val="22"/>
          <w:szCs w:val="22"/>
        </w:rPr>
        <w:t>o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i/>
          <w:sz w:val="22"/>
          <w:szCs w:val="22"/>
        </w:rPr>
        <w:t>ege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i/>
          <w:sz w:val="22"/>
          <w:szCs w:val="22"/>
        </w:rPr>
        <w:t>o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i/>
          <w:sz w:val="22"/>
          <w:szCs w:val="22"/>
        </w:rPr>
        <w:t>d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090DAC">
        <w:rPr>
          <w:rFonts w:asciiTheme="minorHAnsi" w:hAnsiTheme="minorHAnsi" w:cstheme="minorHAnsi"/>
          <w:i/>
          <w:sz w:val="22"/>
          <w:szCs w:val="22"/>
        </w:rPr>
        <w:t>ve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pacing w:val="-3"/>
          <w:sz w:val="22"/>
          <w:szCs w:val="22"/>
        </w:rPr>
        <w:t>V</w:t>
      </w:r>
      <w:r w:rsidRPr="00090DAC">
        <w:rPr>
          <w:rFonts w:asciiTheme="minorHAnsi" w:hAnsiTheme="minorHAnsi" w:cstheme="minorHAnsi"/>
          <w:i/>
          <w:sz w:val="22"/>
          <w:szCs w:val="22"/>
        </w:rPr>
        <w:t>o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i/>
          <w:sz w:val="22"/>
          <w:szCs w:val="22"/>
        </w:rPr>
        <w:t>u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i/>
          <w:sz w:val="22"/>
          <w:szCs w:val="22"/>
        </w:rPr>
        <w:t>er</w:t>
      </w:r>
    </w:p>
    <w:p w14:paraId="36D8E36D" w14:textId="77777777" w:rsidR="00F6127F" w:rsidRPr="00090DAC" w:rsidRDefault="00090DAC" w:rsidP="00090DAC">
      <w:pPr>
        <w:ind w:left="481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>•</w:t>
      </w: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bo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 xml:space="preserve">d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h ca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pus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0DAC">
        <w:rPr>
          <w:rFonts w:asciiTheme="minorHAnsi" w:hAnsiTheme="minorHAnsi" w:cstheme="minorHAnsi"/>
          <w:sz w:val="22"/>
          <w:szCs w:val="22"/>
        </w:rPr>
        <w:t>ea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 xml:space="preserve">h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er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 xml:space="preserve">o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90DAC">
        <w:rPr>
          <w:rFonts w:asciiTheme="minorHAnsi" w:hAnsiTheme="minorHAnsi" w:cstheme="minorHAnsi"/>
          <w:sz w:val="22"/>
          <w:szCs w:val="22"/>
        </w:rPr>
        <w:t>ub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z w:val="22"/>
          <w:szCs w:val="22"/>
        </w:rPr>
        <w:t>ent</w:t>
      </w:r>
    </w:p>
    <w:p w14:paraId="3999A158" w14:textId="77777777" w:rsidR="00F6127F" w:rsidRPr="00090DAC" w:rsidRDefault="00090DAC" w:rsidP="00090DAC">
      <w:pPr>
        <w:ind w:left="48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 xml:space="preserve">oped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o p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z w:val="22"/>
          <w:szCs w:val="22"/>
        </w:rPr>
        <w:t>st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ound ca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 xml:space="preserve">pus,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ea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90DAC">
        <w:rPr>
          <w:rFonts w:asciiTheme="minorHAnsi" w:hAnsiTheme="minorHAnsi" w:cstheme="minorHAnsi"/>
          <w:sz w:val="22"/>
          <w:szCs w:val="22"/>
        </w:rPr>
        <w:t>y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</w:p>
    <w:p w14:paraId="55CF7127" w14:textId="77777777" w:rsidR="00F6127F" w:rsidRPr="00090DAC" w:rsidRDefault="00F6127F" w:rsidP="00090DA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234CA40" w14:textId="77777777" w:rsidR="00F6127F" w:rsidRPr="00090DAC" w:rsidRDefault="00090DAC" w:rsidP="00090DAC">
      <w:pPr>
        <w:ind w:left="12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b/>
          <w:sz w:val="22"/>
          <w:szCs w:val="22"/>
        </w:rPr>
        <w:t>e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b/>
          <w:sz w:val="22"/>
          <w:szCs w:val="22"/>
        </w:rPr>
        <w:t>ay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090DAC">
        <w:rPr>
          <w:rFonts w:asciiTheme="minorHAnsi" w:hAnsiTheme="minorHAnsi" w:cstheme="minorHAnsi"/>
          <w:b/>
          <w:sz w:val="22"/>
          <w:szCs w:val="22"/>
        </w:rPr>
        <w:t>or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Li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090DAC">
        <w:rPr>
          <w:rFonts w:asciiTheme="minorHAnsi" w:hAnsiTheme="minorHAnsi" w:cstheme="minorHAnsi"/>
          <w:b/>
          <w:sz w:val="22"/>
          <w:szCs w:val="22"/>
        </w:rPr>
        <w:t xml:space="preserve">e, </w:t>
      </w:r>
      <w:r w:rsidRPr="00090DA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2010</w:t>
      </w:r>
    </w:p>
    <w:p w14:paraId="0E3FAE01" w14:textId="77777777" w:rsidR="00F6127F" w:rsidRPr="00090DAC" w:rsidRDefault="00090DAC" w:rsidP="00090DAC">
      <w:pPr>
        <w:ind w:left="12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i/>
          <w:sz w:val="22"/>
          <w:szCs w:val="22"/>
        </w:rPr>
        <w:t>S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i/>
          <w:sz w:val="22"/>
          <w:szCs w:val="22"/>
        </w:rPr>
        <w:t>o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090DAC">
        <w:rPr>
          <w:rFonts w:asciiTheme="minorHAnsi" w:hAnsiTheme="minorHAnsi" w:cstheme="minorHAnsi"/>
          <w:i/>
          <w:sz w:val="22"/>
          <w:szCs w:val="22"/>
        </w:rPr>
        <w:t>e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i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i/>
          <w:sz w:val="22"/>
          <w:szCs w:val="22"/>
        </w:rPr>
        <w:t>o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i/>
          <w:sz w:val="22"/>
          <w:szCs w:val="22"/>
        </w:rPr>
        <w:t>ege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090DAC">
        <w:rPr>
          <w:rFonts w:asciiTheme="minorHAnsi" w:hAnsiTheme="minorHAnsi" w:cstheme="minorHAnsi"/>
          <w:i/>
          <w:sz w:val="22"/>
          <w:szCs w:val="22"/>
        </w:rPr>
        <w:t>o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090DAC">
        <w:rPr>
          <w:rFonts w:asciiTheme="minorHAnsi" w:hAnsiTheme="minorHAnsi" w:cstheme="minorHAnsi"/>
          <w:i/>
          <w:sz w:val="22"/>
          <w:szCs w:val="22"/>
        </w:rPr>
        <w:t>n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z w:val="22"/>
          <w:szCs w:val="22"/>
        </w:rPr>
        <w:t>eer</w:t>
      </w:r>
    </w:p>
    <w:p w14:paraId="3C030B0B" w14:textId="77777777" w:rsidR="00F6127F" w:rsidRPr="00090DAC" w:rsidRDefault="00090DAC" w:rsidP="00090DAC">
      <w:pPr>
        <w:ind w:left="48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an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90DAC">
        <w:rPr>
          <w:rFonts w:asciiTheme="minorHAnsi" w:hAnsiTheme="minorHAnsi" w:cstheme="minorHAnsi"/>
          <w:sz w:val="22"/>
          <w:szCs w:val="22"/>
        </w:rPr>
        <w:t xml:space="preserve">ed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oup of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090DAC">
        <w:rPr>
          <w:rFonts w:asciiTheme="minorHAnsi" w:hAnsiTheme="minorHAnsi" w:cstheme="minorHAnsi"/>
          <w:sz w:val="22"/>
          <w:szCs w:val="22"/>
        </w:rPr>
        <w:t xml:space="preserve">0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90DAC">
        <w:rPr>
          <w:rFonts w:asciiTheme="minorHAnsi" w:hAnsiTheme="minorHAnsi" w:cstheme="minorHAnsi"/>
          <w:sz w:val="22"/>
          <w:szCs w:val="22"/>
        </w:rPr>
        <w:t>en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>upp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he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 xml:space="preserve">n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anc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So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y</w:t>
      </w:r>
    </w:p>
    <w:p w14:paraId="5BCB850E" w14:textId="77777777" w:rsidR="00F6127F" w:rsidRPr="00090DAC" w:rsidRDefault="00090DAC" w:rsidP="00090DAC">
      <w:pPr>
        <w:ind w:left="48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sed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z w:val="22"/>
          <w:szCs w:val="22"/>
        </w:rPr>
        <w:t>er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$3,0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090DAC">
        <w:rPr>
          <w:rFonts w:asciiTheme="minorHAnsi" w:hAnsiTheme="minorHAnsi" w:cstheme="minorHAnsi"/>
          <w:sz w:val="22"/>
          <w:szCs w:val="22"/>
        </w:rPr>
        <w:t>0 as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z w:val="22"/>
          <w:szCs w:val="22"/>
        </w:rPr>
        <w:t xml:space="preserve">up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ht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cer</w:t>
      </w:r>
    </w:p>
    <w:p w14:paraId="29BC3EAF" w14:textId="77777777" w:rsidR="00F6127F" w:rsidRPr="00090DAC" w:rsidRDefault="00F6127F" w:rsidP="00090DA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5BD75D3" w14:textId="77777777" w:rsidR="00F6127F" w:rsidRPr="00090DAC" w:rsidRDefault="00090DAC" w:rsidP="00090DAC">
      <w:pPr>
        <w:ind w:left="12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RO</w:t>
      </w:r>
      <w:r w:rsidRPr="00090DAC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b/>
          <w:sz w:val="22"/>
          <w:szCs w:val="22"/>
        </w:rPr>
        <w:t>S</w:t>
      </w:r>
      <w:r w:rsidRPr="00090DAC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090DAC">
        <w:rPr>
          <w:rFonts w:asciiTheme="minorHAnsi" w:hAnsiTheme="minorHAnsi" w:cstheme="minorHAnsi"/>
          <w:b/>
          <w:sz w:val="22"/>
          <w:szCs w:val="22"/>
        </w:rPr>
        <w:t>L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090DAC">
        <w:rPr>
          <w:rFonts w:asciiTheme="minorHAnsi" w:hAnsiTheme="minorHAnsi" w:cstheme="minorHAnsi"/>
          <w:b/>
          <w:sz w:val="22"/>
          <w:szCs w:val="22"/>
        </w:rPr>
        <w:t>F</w:t>
      </w:r>
      <w:r w:rsidRPr="00090DAC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AT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NS</w:t>
      </w:r>
    </w:p>
    <w:p w14:paraId="405DE69C" w14:textId="77777777" w:rsidR="00F6127F" w:rsidRPr="00090DAC" w:rsidRDefault="00090DAC" w:rsidP="00090DAC">
      <w:pPr>
        <w:ind w:left="12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b/>
          <w:sz w:val="22"/>
          <w:szCs w:val="22"/>
        </w:rPr>
        <w:t>urrent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090DAC">
        <w:rPr>
          <w:rFonts w:asciiTheme="minorHAnsi" w:hAnsiTheme="minorHAnsi" w:cstheme="minorHAnsi"/>
          <w:b/>
          <w:sz w:val="22"/>
          <w:szCs w:val="22"/>
        </w:rPr>
        <w:t>oung</w:t>
      </w:r>
      <w:r w:rsidRPr="00090DA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90DAC">
        <w:rPr>
          <w:rFonts w:asciiTheme="minorHAnsi" w:hAnsiTheme="minorHAnsi" w:cstheme="minorHAnsi"/>
          <w:b/>
          <w:sz w:val="22"/>
          <w:szCs w:val="22"/>
        </w:rPr>
        <w:t>r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090DAC">
        <w:rPr>
          <w:rFonts w:asciiTheme="minorHAnsi" w:hAnsiTheme="minorHAnsi" w:cstheme="minorHAnsi"/>
          <w:b/>
          <w:sz w:val="22"/>
          <w:szCs w:val="22"/>
        </w:rPr>
        <w:t>es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b/>
          <w:sz w:val="22"/>
          <w:szCs w:val="22"/>
        </w:rPr>
        <w:t>na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b/>
          <w:sz w:val="22"/>
          <w:szCs w:val="22"/>
        </w:rPr>
        <w:t>s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et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090DAC">
        <w:rPr>
          <w:rFonts w:asciiTheme="minorHAnsi" w:hAnsiTheme="minorHAnsi" w:cstheme="minorHAnsi"/>
          <w:b/>
          <w:sz w:val="22"/>
          <w:szCs w:val="22"/>
        </w:rPr>
        <w:t>or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090DAC">
        <w:rPr>
          <w:rFonts w:asciiTheme="minorHAnsi" w:hAnsiTheme="minorHAnsi" w:cstheme="minorHAnsi"/>
          <w:sz w:val="22"/>
          <w:szCs w:val="22"/>
        </w:rPr>
        <w:t xml:space="preserve">,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ber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2010 – P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nt</w:t>
      </w:r>
    </w:p>
    <w:p w14:paraId="6D64C908" w14:textId="77777777" w:rsidR="00F6127F" w:rsidRPr="00090DAC" w:rsidRDefault="00090DAC" w:rsidP="00090DAC">
      <w:pPr>
        <w:ind w:left="12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i/>
          <w:sz w:val="22"/>
          <w:szCs w:val="22"/>
        </w:rPr>
        <w:t>S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z w:val="22"/>
          <w:szCs w:val="22"/>
        </w:rPr>
        <w:t>ude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i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090DAC">
        <w:rPr>
          <w:rFonts w:asciiTheme="minorHAnsi" w:hAnsiTheme="minorHAnsi" w:cstheme="minorHAnsi"/>
          <w:i/>
          <w:sz w:val="22"/>
          <w:szCs w:val="22"/>
        </w:rPr>
        <w:t>e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i/>
          <w:sz w:val="22"/>
          <w:szCs w:val="22"/>
        </w:rPr>
        <w:t>b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i/>
          <w:sz w:val="22"/>
          <w:szCs w:val="22"/>
        </w:rPr>
        <w:t>r</w:t>
      </w:r>
    </w:p>
    <w:p w14:paraId="4E813A5B" w14:textId="77777777" w:rsidR="00F6127F" w:rsidRPr="00090DAC" w:rsidRDefault="00090DAC" w:rsidP="00090DAC">
      <w:pPr>
        <w:tabs>
          <w:tab w:val="left" w:pos="840"/>
        </w:tabs>
        <w:spacing w:before="15"/>
        <w:ind w:left="842" w:right="74" w:hanging="360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>•</w:t>
      </w:r>
      <w:r w:rsidRPr="00090DAC">
        <w:rPr>
          <w:rFonts w:asciiTheme="minorHAnsi" w:eastAsia="Verdana" w:hAnsiTheme="minorHAnsi" w:cstheme="minorHAnsi"/>
          <w:sz w:val="22"/>
          <w:szCs w:val="22"/>
        </w:rPr>
        <w:tab/>
      </w:r>
      <w:r w:rsidRPr="00090DAC">
        <w:rPr>
          <w:rFonts w:asciiTheme="minorHAnsi" w:hAnsiTheme="minorHAnsi" w:cstheme="minorHAnsi"/>
          <w:sz w:val="22"/>
          <w:szCs w:val="22"/>
        </w:rPr>
        <w:t>Me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 xml:space="preserve">h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oc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on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 xml:space="preserve">n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 xml:space="preserve">en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90DAC">
        <w:rPr>
          <w:rFonts w:asciiTheme="minorHAnsi" w:hAnsiTheme="minorHAnsi" w:cstheme="minorHAnsi"/>
          <w:sz w:val="22"/>
          <w:szCs w:val="22"/>
        </w:rPr>
        <w:t>ay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a, 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090DAC">
        <w:rPr>
          <w:rFonts w:asciiTheme="minorHAnsi" w:hAnsiTheme="minorHAnsi" w:cstheme="minorHAnsi"/>
          <w:sz w:val="22"/>
          <w:szCs w:val="22"/>
        </w:rPr>
        <w:t>pand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k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 xml:space="preserve">and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xch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deas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90DAC">
        <w:rPr>
          <w:rFonts w:asciiTheme="minorHAnsi" w:hAnsiTheme="minorHAnsi" w:cstheme="minorHAnsi"/>
          <w:sz w:val="22"/>
          <w:szCs w:val="22"/>
        </w:rPr>
        <w:t>out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cu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t bus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ess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ends</w:t>
      </w:r>
    </w:p>
    <w:p w14:paraId="4EA8980A" w14:textId="77777777" w:rsidR="00F6127F" w:rsidRPr="00090DAC" w:rsidRDefault="00090DAC" w:rsidP="00090DAC">
      <w:pPr>
        <w:ind w:left="48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st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qu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nn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 xml:space="preserve">. 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by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con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ni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peak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at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he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ent</w:t>
      </w:r>
    </w:p>
    <w:p w14:paraId="34DD8F73" w14:textId="77777777" w:rsidR="00F6127F" w:rsidRPr="00090DAC" w:rsidRDefault="00F6127F" w:rsidP="00090DAC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2D5041F" w14:textId="77777777" w:rsidR="00F6127F" w:rsidRPr="00090DAC" w:rsidRDefault="00090DAC" w:rsidP="00090DAC">
      <w:pPr>
        <w:ind w:left="12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090DAC">
        <w:rPr>
          <w:rFonts w:asciiTheme="minorHAnsi" w:hAnsiTheme="minorHAnsi" w:cstheme="minorHAnsi"/>
          <w:b/>
          <w:sz w:val="22"/>
          <w:szCs w:val="22"/>
        </w:rPr>
        <w:t>e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b/>
          <w:sz w:val="22"/>
          <w:szCs w:val="22"/>
        </w:rPr>
        <w:t>can</w:t>
      </w:r>
      <w:r w:rsidRPr="00090DA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z w:val="22"/>
          <w:szCs w:val="22"/>
        </w:rPr>
        <w:t>Manag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090DAC">
        <w:rPr>
          <w:rFonts w:asciiTheme="minorHAnsi" w:hAnsiTheme="minorHAnsi" w:cstheme="minorHAnsi"/>
          <w:b/>
          <w:sz w:val="22"/>
          <w:szCs w:val="22"/>
        </w:rPr>
        <w:t>e</w:t>
      </w:r>
      <w:r w:rsidRPr="00090DA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90DAC">
        <w:rPr>
          <w:rFonts w:asciiTheme="minorHAnsi" w:hAnsiTheme="minorHAnsi" w:cstheme="minorHAnsi"/>
          <w:b/>
          <w:sz w:val="22"/>
          <w:szCs w:val="22"/>
        </w:rPr>
        <w:t>t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090DAC">
        <w:rPr>
          <w:rFonts w:asciiTheme="minorHAnsi" w:hAnsiTheme="minorHAnsi" w:cstheme="minorHAnsi"/>
          <w:b/>
          <w:sz w:val="22"/>
          <w:szCs w:val="22"/>
        </w:rPr>
        <w:t>o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b/>
          <w:sz w:val="22"/>
          <w:szCs w:val="22"/>
        </w:rPr>
        <w:t>a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b/>
          <w:sz w:val="22"/>
          <w:szCs w:val="22"/>
        </w:rPr>
        <w:t>on</w:t>
      </w:r>
      <w:r w:rsidRPr="00090DA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090DAC">
        <w:rPr>
          <w:rFonts w:asciiTheme="minorHAnsi" w:hAnsiTheme="minorHAnsi" w:cstheme="minorHAnsi"/>
          <w:sz w:val="22"/>
          <w:szCs w:val="22"/>
        </w:rPr>
        <w:t xml:space="preserve">,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090DAC">
        <w:rPr>
          <w:rFonts w:asciiTheme="minorHAnsi" w:hAnsiTheme="minorHAnsi" w:cstheme="minorHAnsi"/>
          <w:sz w:val="22"/>
          <w:szCs w:val="22"/>
        </w:rPr>
        <w:t>011 – P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ese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t</w:t>
      </w:r>
    </w:p>
    <w:p w14:paraId="310BEED5" w14:textId="77777777" w:rsidR="00F6127F" w:rsidRPr="00090DAC" w:rsidRDefault="00090DAC" w:rsidP="00090DAC">
      <w:pPr>
        <w:spacing w:before="1"/>
        <w:ind w:left="12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i/>
          <w:sz w:val="22"/>
          <w:szCs w:val="22"/>
        </w:rPr>
        <w:t>S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z w:val="22"/>
          <w:szCs w:val="22"/>
        </w:rPr>
        <w:t>ude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i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090DAC">
        <w:rPr>
          <w:rFonts w:asciiTheme="minorHAnsi" w:hAnsiTheme="minorHAnsi" w:cstheme="minorHAnsi"/>
          <w:i/>
          <w:sz w:val="22"/>
          <w:szCs w:val="22"/>
        </w:rPr>
        <w:t>e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i/>
          <w:sz w:val="22"/>
          <w:szCs w:val="22"/>
        </w:rPr>
        <w:t>b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er</w:t>
      </w:r>
    </w:p>
    <w:p w14:paraId="31D6257D" w14:textId="77777777" w:rsidR="00F6127F" w:rsidRPr="00090DAC" w:rsidRDefault="00090DAC" w:rsidP="00090DAC">
      <w:pPr>
        <w:ind w:left="48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ay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cu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on new</w:t>
      </w:r>
      <w:r w:rsidRPr="00090DA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bu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by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ub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he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l</w:t>
      </w:r>
    </w:p>
    <w:p w14:paraId="7F690A84" w14:textId="77777777" w:rsidR="00F6127F" w:rsidRPr="00090DAC" w:rsidRDefault="00090DAC" w:rsidP="00090DAC">
      <w:pPr>
        <w:ind w:left="48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090DAC">
        <w:rPr>
          <w:rFonts w:asciiTheme="minorHAnsi" w:hAnsiTheme="minorHAnsi" w:cstheme="minorHAnsi"/>
          <w:sz w:val="22"/>
          <w:szCs w:val="22"/>
        </w:rPr>
        <w:t>end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b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on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y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ons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90DAC">
        <w:rPr>
          <w:rFonts w:asciiTheme="minorHAnsi" w:hAnsiTheme="minorHAnsi" w:cstheme="minorHAnsi"/>
          <w:sz w:val="22"/>
          <w:szCs w:val="22"/>
        </w:rPr>
        <w:t>ed by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z w:val="22"/>
          <w:szCs w:val="22"/>
        </w:rPr>
        <w:t>cu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 xml:space="preserve">d on 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ana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</w:p>
    <w:p w14:paraId="7BC56F8C" w14:textId="77777777" w:rsidR="00F6127F" w:rsidRPr="00090DAC" w:rsidRDefault="00F6127F" w:rsidP="00090DA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05548F7" w14:textId="77777777" w:rsidR="00F6127F" w:rsidRPr="00090DAC" w:rsidRDefault="00090DAC" w:rsidP="00090DAC">
      <w:pPr>
        <w:ind w:left="123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b/>
          <w:sz w:val="22"/>
          <w:szCs w:val="22"/>
        </w:rPr>
        <w:t>Soc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b/>
          <w:sz w:val="22"/>
          <w:szCs w:val="22"/>
        </w:rPr>
        <w:t>y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090DAC">
        <w:rPr>
          <w:rFonts w:asciiTheme="minorHAnsi" w:hAnsiTheme="minorHAnsi" w:cstheme="minorHAnsi"/>
          <w:b/>
          <w:sz w:val="22"/>
          <w:szCs w:val="22"/>
        </w:rPr>
        <w:t>or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090DAC">
        <w:rPr>
          <w:rFonts w:asciiTheme="minorHAnsi" w:hAnsiTheme="minorHAnsi" w:cstheme="minorHAnsi"/>
          <w:b/>
          <w:sz w:val="22"/>
          <w:szCs w:val="22"/>
        </w:rPr>
        <w:t>u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90DAC">
        <w:rPr>
          <w:rFonts w:asciiTheme="minorHAnsi" w:hAnsiTheme="minorHAnsi" w:cstheme="minorHAnsi"/>
          <w:b/>
          <w:sz w:val="22"/>
          <w:szCs w:val="22"/>
        </w:rPr>
        <w:t xml:space="preserve">an 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b/>
          <w:sz w:val="22"/>
          <w:szCs w:val="22"/>
        </w:rPr>
        <w:t>e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b/>
          <w:sz w:val="22"/>
          <w:szCs w:val="22"/>
        </w:rPr>
        <w:t>o</w:t>
      </w:r>
      <w:r w:rsidRPr="00090DA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090DAC">
        <w:rPr>
          <w:rFonts w:asciiTheme="minorHAnsi" w:hAnsiTheme="minorHAnsi" w:cstheme="minorHAnsi"/>
          <w:b/>
          <w:sz w:val="22"/>
          <w:szCs w:val="22"/>
        </w:rPr>
        <w:t>rce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90DAC">
        <w:rPr>
          <w:rFonts w:asciiTheme="minorHAnsi" w:hAnsiTheme="minorHAnsi" w:cstheme="minorHAnsi"/>
          <w:b/>
          <w:sz w:val="22"/>
          <w:szCs w:val="22"/>
        </w:rPr>
        <w:t>anag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090DAC">
        <w:rPr>
          <w:rFonts w:asciiTheme="minorHAnsi" w:hAnsiTheme="minorHAnsi" w:cstheme="minorHAnsi"/>
          <w:b/>
          <w:sz w:val="22"/>
          <w:szCs w:val="22"/>
        </w:rPr>
        <w:t>e</w:t>
      </w:r>
      <w:r w:rsidRPr="00090DA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90DAC">
        <w:rPr>
          <w:rFonts w:asciiTheme="minorHAnsi" w:hAnsiTheme="minorHAnsi" w:cstheme="minorHAnsi"/>
          <w:b/>
          <w:sz w:val="22"/>
          <w:szCs w:val="22"/>
        </w:rPr>
        <w:t>t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HR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M)</w:t>
      </w:r>
      <w:r w:rsidRPr="00090DAC">
        <w:rPr>
          <w:rFonts w:asciiTheme="minorHAnsi" w:hAnsiTheme="minorHAnsi" w:cstheme="minorHAnsi"/>
          <w:sz w:val="22"/>
          <w:szCs w:val="22"/>
        </w:rPr>
        <w:t>, Sep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ber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090DAC">
        <w:rPr>
          <w:rFonts w:asciiTheme="minorHAnsi" w:hAnsiTheme="minorHAnsi" w:cstheme="minorHAnsi"/>
          <w:sz w:val="22"/>
          <w:szCs w:val="22"/>
        </w:rPr>
        <w:t>009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ay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2012</w:t>
      </w:r>
    </w:p>
    <w:p w14:paraId="42DD165B" w14:textId="77777777" w:rsidR="00F6127F" w:rsidRPr="00090DAC" w:rsidRDefault="00090DAC" w:rsidP="00090DAC">
      <w:pPr>
        <w:spacing w:before="1"/>
        <w:ind w:left="12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090DAC">
        <w:rPr>
          <w:rFonts w:asciiTheme="minorHAnsi" w:hAnsiTheme="minorHAnsi" w:cstheme="minorHAnsi"/>
          <w:i/>
          <w:sz w:val="22"/>
          <w:szCs w:val="22"/>
        </w:rPr>
        <w:t>res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i/>
          <w:sz w:val="22"/>
          <w:szCs w:val="22"/>
        </w:rPr>
        <w:t>de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i/>
          <w:sz w:val="22"/>
          <w:szCs w:val="22"/>
        </w:rPr>
        <w:t>t</w:t>
      </w:r>
    </w:p>
    <w:p w14:paraId="36AF66BE" w14:textId="77777777" w:rsidR="00F6127F" w:rsidRPr="00090DAC" w:rsidRDefault="00090DAC" w:rsidP="00090DAC">
      <w:pPr>
        <w:ind w:left="48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 xml:space="preserve">Led 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ee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ee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by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op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an a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enda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 xml:space="preserve">and 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090DA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he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90DA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90DAC">
        <w:rPr>
          <w:rFonts w:asciiTheme="minorHAnsi" w:hAnsiTheme="minorHAnsi" w:cstheme="minorHAnsi"/>
          <w:position w:val="-1"/>
          <w:sz w:val="22"/>
          <w:szCs w:val="22"/>
        </w:rPr>
        <w:t>oup</w:t>
      </w:r>
    </w:p>
    <w:p w14:paraId="02055E05" w14:textId="77777777" w:rsidR="00F6127F" w:rsidRPr="00090DAC" w:rsidRDefault="00090DAC" w:rsidP="00090DAC">
      <w:pPr>
        <w:ind w:left="48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090DAC">
        <w:rPr>
          <w:rFonts w:asciiTheme="minorHAnsi" w:hAnsiTheme="minorHAnsi" w:cstheme="minorHAnsi"/>
          <w:sz w:val="22"/>
          <w:szCs w:val="22"/>
        </w:rPr>
        <w:t>en</w:t>
      </w:r>
      <w:r w:rsidRPr="00090DAC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090DAC">
        <w:rPr>
          <w:rFonts w:asciiTheme="minorHAnsi" w:hAnsiTheme="minorHAnsi" w:cstheme="minorHAnsi"/>
          <w:sz w:val="22"/>
          <w:szCs w:val="22"/>
        </w:rPr>
        <w:t xml:space="preserve">ed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od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z w:val="22"/>
          <w:szCs w:val="22"/>
        </w:rPr>
        <w:t>en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spons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ed by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HR</w:t>
      </w:r>
      <w:r w:rsidRPr="00090DAC">
        <w:rPr>
          <w:rFonts w:asciiTheme="minorHAnsi" w:hAnsiTheme="minorHAnsi" w:cstheme="minorHAnsi"/>
          <w:sz w:val="22"/>
          <w:szCs w:val="22"/>
        </w:rPr>
        <w:t>M,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90DAC">
        <w:rPr>
          <w:rFonts w:asciiTheme="minorHAnsi" w:hAnsiTheme="minorHAnsi" w:cstheme="minorHAnsi"/>
          <w:sz w:val="22"/>
          <w:szCs w:val="22"/>
        </w:rPr>
        <w:t>d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ne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ng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ac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 xml:space="preserve">n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 xml:space="preserve">en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90DAC">
        <w:rPr>
          <w:rFonts w:asciiTheme="minorHAnsi" w:hAnsiTheme="minorHAnsi" w:cstheme="minorHAnsi"/>
          <w:sz w:val="22"/>
          <w:szCs w:val="22"/>
        </w:rPr>
        <w:t>ay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ea</w:t>
      </w:r>
    </w:p>
    <w:p w14:paraId="22F494E0" w14:textId="77777777" w:rsidR="00F6127F" w:rsidRPr="00090DAC" w:rsidRDefault="00090DAC" w:rsidP="00090DAC">
      <w:pPr>
        <w:ind w:left="48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0DAC">
        <w:rPr>
          <w:rFonts w:asciiTheme="minorHAnsi" w:hAnsiTheme="minorHAnsi" w:cstheme="minorHAnsi"/>
          <w:sz w:val="22"/>
          <w:szCs w:val="22"/>
        </w:rPr>
        <w:t>ed p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on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co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pe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cy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h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h annu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Su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ed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90DAC">
        <w:rPr>
          <w:rFonts w:asciiTheme="minorHAnsi" w:hAnsiTheme="minorHAnsi" w:cstheme="minorHAnsi"/>
          <w:sz w:val="22"/>
          <w:szCs w:val="22"/>
        </w:rPr>
        <w:t>or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90DAC">
        <w:rPr>
          <w:rFonts w:asciiTheme="minorHAnsi" w:hAnsiTheme="minorHAnsi" w:cstheme="minorHAnsi"/>
          <w:sz w:val="22"/>
          <w:szCs w:val="22"/>
        </w:rPr>
        <w:t>cc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>s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0DAC">
        <w:rPr>
          <w:rFonts w:asciiTheme="minorHAnsi" w:hAnsiTheme="minorHAnsi" w:cstheme="minorHAnsi"/>
          <w:sz w:val="22"/>
          <w:szCs w:val="22"/>
        </w:rPr>
        <w:t>hop</w:t>
      </w:r>
    </w:p>
    <w:p w14:paraId="1C000B8E" w14:textId="77777777" w:rsidR="00F6127F" w:rsidRPr="00090DAC" w:rsidRDefault="00F6127F" w:rsidP="00090DA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8C7F737" w14:textId="77777777" w:rsidR="00F6127F" w:rsidRPr="00090DAC" w:rsidRDefault="00090DAC" w:rsidP="00090DAC">
      <w:pPr>
        <w:ind w:left="12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90DAC">
        <w:rPr>
          <w:rFonts w:asciiTheme="minorHAnsi" w:hAnsiTheme="minorHAnsi" w:cstheme="minorHAnsi"/>
          <w:b/>
          <w:sz w:val="22"/>
          <w:szCs w:val="22"/>
        </w:rPr>
        <w:t>M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90DA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TTEES</w:t>
      </w:r>
    </w:p>
    <w:p w14:paraId="3A63CE66" w14:textId="77777777" w:rsidR="00F6127F" w:rsidRPr="00090DAC" w:rsidRDefault="00090DAC" w:rsidP="00090DAC">
      <w:pPr>
        <w:ind w:left="12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090DAC">
        <w:rPr>
          <w:rFonts w:asciiTheme="minorHAnsi" w:hAnsiTheme="minorHAnsi" w:cstheme="minorHAnsi"/>
          <w:b/>
          <w:sz w:val="22"/>
          <w:szCs w:val="22"/>
        </w:rPr>
        <w:t>oa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b/>
          <w:sz w:val="22"/>
          <w:szCs w:val="22"/>
        </w:rPr>
        <w:t>f</w:t>
      </w:r>
      <w:r w:rsidRPr="00090DAC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b/>
          <w:sz w:val="22"/>
          <w:szCs w:val="22"/>
        </w:rPr>
        <w:t>r</w:t>
      </w:r>
      <w:r w:rsidRPr="00090DA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090DAC">
        <w:rPr>
          <w:rFonts w:asciiTheme="minorHAnsi" w:hAnsiTheme="minorHAnsi" w:cstheme="minorHAnsi"/>
          <w:b/>
          <w:sz w:val="22"/>
          <w:szCs w:val="22"/>
        </w:rPr>
        <w:t>s</w:t>
      </w:r>
      <w:r w:rsidRPr="00090DA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090DAC">
        <w:rPr>
          <w:rFonts w:asciiTheme="minorHAnsi" w:hAnsiTheme="minorHAnsi" w:cstheme="minorHAnsi"/>
          <w:b/>
          <w:sz w:val="22"/>
          <w:szCs w:val="22"/>
        </w:rPr>
        <w:t>ees</w:t>
      </w:r>
      <w:r w:rsidRPr="00090DAC">
        <w:rPr>
          <w:rFonts w:asciiTheme="minorHAnsi" w:hAnsiTheme="minorHAnsi" w:cstheme="minorHAnsi"/>
          <w:sz w:val="22"/>
          <w:szCs w:val="22"/>
        </w:rPr>
        <w:t xml:space="preserve">,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090DAC">
        <w:rPr>
          <w:rFonts w:asciiTheme="minorHAnsi" w:hAnsiTheme="minorHAnsi" w:cstheme="minorHAnsi"/>
          <w:sz w:val="22"/>
          <w:szCs w:val="22"/>
        </w:rPr>
        <w:t>010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90DAC">
        <w:rPr>
          <w:rFonts w:asciiTheme="minorHAnsi" w:hAnsiTheme="minorHAnsi" w:cstheme="minorHAnsi"/>
          <w:sz w:val="22"/>
          <w:szCs w:val="22"/>
        </w:rPr>
        <w:t>ec</w:t>
      </w:r>
      <w:r w:rsidRPr="00090DA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0DAC">
        <w:rPr>
          <w:rFonts w:asciiTheme="minorHAnsi" w:hAnsiTheme="minorHAnsi" w:cstheme="minorHAnsi"/>
          <w:sz w:val="22"/>
          <w:szCs w:val="22"/>
        </w:rPr>
        <w:t>ber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2011</w:t>
      </w:r>
    </w:p>
    <w:p w14:paraId="21F1FB98" w14:textId="77777777" w:rsidR="00F6127F" w:rsidRPr="00090DAC" w:rsidRDefault="00090DAC" w:rsidP="00090DAC">
      <w:pPr>
        <w:ind w:left="12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hAnsiTheme="minorHAnsi" w:cstheme="minorHAnsi"/>
          <w:i/>
          <w:sz w:val="22"/>
          <w:szCs w:val="22"/>
        </w:rPr>
        <w:t>S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z w:val="22"/>
          <w:szCs w:val="22"/>
        </w:rPr>
        <w:t>ude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i/>
          <w:sz w:val="22"/>
          <w:szCs w:val="22"/>
        </w:rPr>
        <w:t>t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090DAC">
        <w:rPr>
          <w:rFonts w:asciiTheme="minorHAnsi" w:hAnsiTheme="minorHAnsi" w:cstheme="minorHAnsi"/>
          <w:i/>
          <w:sz w:val="22"/>
          <w:szCs w:val="22"/>
        </w:rPr>
        <w:t>e</w:t>
      </w:r>
      <w:r w:rsidRPr="00090DAC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090DAC">
        <w:rPr>
          <w:rFonts w:asciiTheme="minorHAnsi" w:hAnsiTheme="minorHAnsi" w:cstheme="minorHAnsi"/>
          <w:i/>
          <w:sz w:val="22"/>
          <w:szCs w:val="22"/>
        </w:rPr>
        <w:t>b</w:t>
      </w:r>
      <w:r w:rsidRPr="00090DA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i/>
          <w:sz w:val="22"/>
          <w:szCs w:val="22"/>
        </w:rPr>
        <w:t>r</w:t>
      </w:r>
    </w:p>
    <w:p w14:paraId="5B4DB635" w14:textId="77777777" w:rsidR="00F6127F" w:rsidRPr="00090DAC" w:rsidRDefault="00090DAC" w:rsidP="00090DAC">
      <w:pPr>
        <w:ind w:left="48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Mana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 xml:space="preserve">ed 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90DAC">
        <w:rPr>
          <w:rFonts w:asciiTheme="minorHAnsi" w:hAnsiTheme="minorHAnsi" w:cstheme="minorHAnsi"/>
          <w:sz w:val="22"/>
          <w:szCs w:val="22"/>
        </w:rPr>
        <w:t>ea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y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bud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et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z w:val="22"/>
          <w:szCs w:val="22"/>
        </w:rPr>
        <w:t>h M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c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z w:val="22"/>
          <w:szCs w:val="22"/>
        </w:rPr>
        <w:t>so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0DAC">
        <w:rPr>
          <w:rFonts w:asciiTheme="minorHAnsi" w:hAnsiTheme="minorHAnsi" w:cstheme="minorHAnsi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90DAC">
        <w:rPr>
          <w:rFonts w:asciiTheme="minorHAnsi" w:hAnsiTheme="minorHAnsi" w:cstheme="minorHAnsi"/>
          <w:sz w:val="22"/>
          <w:szCs w:val="22"/>
        </w:rPr>
        <w:t>x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0DAC">
        <w:rPr>
          <w:rFonts w:asciiTheme="minorHAnsi" w:hAnsiTheme="minorHAnsi" w:cstheme="minorHAnsi"/>
          <w:sz w:val="22"/>
          <w:szCs w:val="22"/>
        </w:rPr>
        <w:t>el</w:t>
      </w:r>
    </w:p>
    <w:p w14:paraId="4F53EDBD" w14:textId="77777777" w:rsidR="00F6127F" w:rsidRPr="00090DAC" w:rsidRDefault="00090DAC" w:rsidP="00090DAC">
      <w:pPr>
        <w:ind w:left="482"/>
        <w:rPr>
          <w:rFonts w:asciiTheme="minorHAnsi" w:hAnsiTheme="minorHAnsi" w:cstheme="minorHAnsi"/>
          <w:sz w:val="22"/>
          <w:szCs w:val="22"/>
        </w:rPr>
      </w:pPr>
      <w:r w:rsidRPr="00090DA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90DA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z w:val="22"/>
          <w:szCs w:val="22"/>
        </w:rPr>
        <w:t>ped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p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 xml:space="preserve">n 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0DAC">
        <w:rPr>
          <w:rFonts w:asciiTheme="minorHAnsi" w:hAnsiTheme="minorHAnsi" w:cstheme="minorHAnsi"/>
          <w:sz w:val="22"/>
          <w:szCs w:val="22"/>
        </w:rPr>
        <w:t>e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u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sz w:val="22"/>
          <w:szCs w:val="22"/>
        </w:rPr>
        <w:t>g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excep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z w:val="22"/>
          <w:szCs w:val="22"/>
        </w:rPr>
        <w:t>on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0DAC">
        <w:rPr>
          <w:rFonts w:asciiTheme="minorHAnsi" w:hAnsiTheme="minorHAnsi" w:cstheme="minorHAnsi"/>
          <w:sz w:val="22"/>
          <w:szCs w:val="22"/>
        </w:rPr>
        <w:t>o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90DAC">
        <w:rPr>
          <w:rFonts w:asciiTheme="minorHAnsi" w:hAnsiTheme="minorHAnsi" w:cstheme="minorHAnsi"/>
          <w:sz w:val="22"/>
          <w:szCs w:val="22"/>
        </w:rPr>
        <w:t>a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0DAC">
        <w:rPr>
          <w:rFonts w:asciiTheme="minorHAnsi" w:hAnsiTheme="minorHAnsi" w:cstheme="minorHAnsi"/>
          <w:sz w:val="22"/>
          <w:szCs w:val="22"/>
        </w:rPr>
        <w:t>n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0DAC">
        <w:rPr>
          <w:rFonts w:asciiTheme="minorHAnsi" w:hAnsiTheme="minorHAnsi" w:cstheme="minorHAnsi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090DA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0DA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0DAC">
        <w:rPr>
          <w:rFonts w:asciiTheme="minorHAnsi" w:hAnsiTheme="minorHAnsi" w:cstheme="minorHAnsi"/>
          <w:spacing w:val="1"/>
          <w:sz w:val="22"/>
          <w:szCs w:val="22"/>
        </w:rPr>
        <w:t>ls</w:t>
      </w:r>
    </w:p>
    <w:sectPr w:rsidR="00F6127F" w:rsidRPr="00090DAC">
      <w:type w:val="continuous"/>
      <w:pgSz w:w="12240" w:h="15840"/>
      <w:pgMar w:top="340" w:right="114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F7A9F"/>
    <w:multiLevelType w:val="multilevel"/>
    <w:tmpl w:val="D05615D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27F"/>
    <w:rsid w:val="00090DAC"/>
    <w:rsid w:val="00F61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26C2C"/>
  <w15:docId w15:val="{436D4F5C-CA4F-40C6-8E96-5300FA490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atalie.knight@snc.ed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1418</Words>
  <Characters>8084</Characters>
  <Application>Microsoft Office Word</Application>
  <DocSecurity>0</DocSecurity>
  <Lines>67</Lines>
  <Paragraphs>18</Paragraphs>
  <ScaleCrop>false</ScaleCrop>
  <Company/>
  <LinksUpToDate>false</LinksUpToDate>
  <CharactersWithSpaces>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2021-06-28T03:54:00Z</dcterms:created>
  <dcterms:modified xsi:type="dcterms:W3CDTF">2021-06-28T03:55:00Z</dcterms:modified>
</cp:coreProperties>
</file>